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4058325" w14:textId="77777777" w:rsidR="002741FD" w:rsidRPr="00535686" w:rsidRDefault="002741FD" w:rsidP="002741FD">
      <w:pPr>
        <w:jc w:val="right"/>
        <w:rPr>
          <w:rFonts w:ascii="Calibri Light" w:hAnsi="Calibri Light" w:cs="Calibri Light"/>
          <w:b/>
          <w:sz w:val="22"/>
          <w:szCs w:val="22"/>
        </w:rPr>
      </w:pPr>
      <w:r w:rsidRPr="00535686">
        <w:rPr>
          <w:rFonts w:ascii="Calibri Light" w:hAnsi="Calibri Light" w:cs="Calibri Light"/>
          <w:b/>
          <w:sz w:val="22"/>
          <w:szCs w:val="22"/>
        </w:rPr>
        <w:t xml:space="preserve">Załącznik nr </w:t>
      </w:r>
      <w:r w:rsidR="00A429AE">
        <w:rPr>
          <w:rFonts w:ascii="Calibri Light" w:hAnsi="Calibri Light" w:cs="Calibri Light"/>
          <w:b/>
          <w:sz w:val="22"/>
          <w:szCs w:val="22"/>
        </w:rPr>
        <w:t>7</w:t>
      </w:r>
      <w:r w:rsidRPr="00535686">
        <w:rPr>
          <w:rFonts w:ascii="Calibri Light" w:hAnsi="Calibri Light" w:cs="Calibri Light"/>
          <w:b/>
          <w:sz w:val="22"/>
          <w:szCs w:val="22"/>
        </w:rPr>
        <w:t xml:space="preserve"> do SWZ</w:t>
      </w:r>
    </w:p>
    <w:p w14:paraId="22850AE5" w14:textId="77777777" w:rsidR="008F40E8" w:rsidRDefault="008F40E8" w:rsidP="001E247E">
      <w:pPr>
        <w:spacing w:line="276" w:lineRule="auto"/>
        <w:ind w:right="-108"/>
        <w:rPr>
          <w:rFonts w:ascii="Calibri Light" w:hAnsi="Calibri Light" w:cs="Arial"/>
          <w:sz w:val="22"/>
          <w:szCs w:val="22"/>
        </w:rPr>
      </w:pPr>
    </w:p>
    <w:p w14:paraId="64FFAE9C" w14:textId="782F8E8D" w:rsidR="00E85258" w:rsidRPr="00896906" w:rsidRDefault="004210F2" w:rsidP="009C6729">
      <w:pPr>
        <w:pStyle w:val="Nagwek1"/>
        <w:spacing w:line="276" w:lineRule="auto"/>
        <w:jc w:val="center"/>
        <w:rPr>
          <w:rFonts w:ascii="Calibri Light" w:hAnsi="Calibri Light" w:cs="Tahoma"/>
          <w:b w:val="0"/>
          <w:sz w:val="22"/>
          <w:szCs w:val="22"/>
        </w:rPr>
      </w:pPr>
      <w:r w:rsidRPr="004210F2">
        <w:rPr>
          <w:rFonts w:ascii="Calibri Light" w:hAnsi="Calibri Light" w:cs="Arial"/>
          <w:sz w:val="22"/>
          <w:szCs w:val="22"/>
        </w:rPr>
        <w:t>Dostawa bronchofiberoskopu - zestawu bronchoskopowego w ramach zadania inwestycyjnego pn. „Kompleksowa modernizacja infrastruktury wykorzystywanej do opieki kardiologicznej i kardiochirurgicznej poprzez unowocześnienie bazy sprzętowej i lokalowej”</w:t>
      </w:r>
      <w:r w:rsidR="00EF2987">
        <w:rPr>
          <w:rFonts w:ascii="Calibri Light" w:hAnsi="Calibri Light" w:cs="Calibri Light"/>
          <w:b w:val="0"/>
          <w:bCs/>
          <w:sz w:val="22"/>
          <w:szCs w:val="22"/>
        </w:rPr>
        <w:t>,</w:t>
      </w:r>
    </w:p>
    <w:p w14:paraId="3FDA7216" w14:textId="77777777" w:rsidR="00D021F8" w:rsidRPr="003E075F" w:rsidRDefault="00F91B53" w:rsidP="003E075F">
      <w:pPr>
        <w:widowControl w:val="0"/>
        <w:tabs>
          <w:tab w:val="center" w:pos="4535"/>
          <w:tab w:val="left" w:pos="6360"/>
        </w:tabs>
        <w:suppressAutoHyphens w:val="0"/>
        <w:adjustRightInd w:val="0"/>
        <w:textAlignment w:val="baseline"/>
        <w:rPr>
          <w:rFonts w:ascii="Calibri Light" w:hAnsi="Calibri Light" w:cs="Arial"/>
          <w:b/>
          <w:bCs/>
          <w:sz w:val="22"/>
          <w:szCs w:val="22"/>
          <w:lang w:eastAsia="pl-PL"/>
        </w:rPr>
      </w:pPr>
      <w:r>
        <w:rPr>
          <w:rFonts w:ascii="Calibri Light" w:hAnsi="Calibri Light" w:cs="Arial"/>
          <w:bCs/>
          <w:sz w:val="22"/>
          <w:szCs w:val="22"/>
          <w:lang w:eastAsia="pl-PL"/>
        </w:rPr>
        <w:tab/>
      </w:r>
      <w:r>
        <w:rPr>
          <w:rFonts w:ascii="Calibri Light" w:hAnsi="Calibri Light" w:cs="Arial"/>
          <w:b/>
          <w:bCs/>
          <w:sz w:val="22"/>
          <w:szCs w:val="22"/>
          <w:lang w:eastAsia="pl-PL"/>
        </w:rPr>
        <w:tab/>
      </w:r>
    </w:p>
    <w:p w14:paraId="3A57808C" w14:textId="77777777" w:rsidR="00E77898" w:rsidRPr="00535686" w:rsidRDefault="00420ECC" w:rsidP="003F2315">
      <w:pPr>
        <w:spacing w:line="276" w:lineRule="auto"/>
        <w:ind w:left="720"/>
        <w:rPr>
          <w:rFonts w:ascii="Calibri Light" w:hAnsi="Calibri Light" w:cs="Calibri Light"/>
          <w:sz w:val="22"/>
          <w:szCs w:val="22"/>
        </w:rPr>
      </w:pPr>
      <w:r w:rsidRPr="00535686">
        <w:rPr>
          <w:rFonts w:ascii="Calibri Light" w:hAnsi="Calibri Light" w:cs="Calibri Light"/>
          <w:sz w:val="22"/>
          <w:szCs w:val="22"/>
        </w:rPr>
        <w:t xml:space="preserve">składam </w:t>
      </w:r>
      <w:r w:rsidR="009B42F2" w:rsidRPr="00535686">
        <w:rPr>
          <w:rFonts w:ascii="Calibri Light" w:hAnsi="Calibri Light" w:cs="Calibri Light"/>
          <w:color w:val="000000"/>
          <w:sz w:val="22"/>
          <w:szCs w:val="22"/>
        </w:rPr>
        <w:t>oświadczenie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 </w:t>
      </w:r>
      <w:r w:rsidR="00E77898" w:rsidRPr="00535686">
        <w:rPr>
          <w:rFonts w:ascii="Calibri Light" w:hAnsi="Calibri Light" w:cs="Calibri Light"/>
          <w:sz w:val="22"/>
          <w:szCs w:val="22"/>
        </w:rPr>
        <w:t xml:space="preserve">z 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art. </w:t>
      </w:r>
      <w:r w:rsidR="00E77898" w:rsidRPr="00535686">
        <w:rPr>
          <w:rFonts w:ascii="Calibri Light" w:hAnsi="Calibri Light" w:cs="Calibri Light"/>
          <w:sz w:val="22"/>
          <w:szCs w:val="22"/>
        </w:rPr>
        <w:t>117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 ust. </w:t>
      </w:r>
      <w:r w:rsidR="00E77898" w:rsidRPr="00535686">
        <w:rPr>
          <w:rFonts w:ascii="Calibri Light" w:hAnsi="Calibri Light" w:cs="Calibri Light"/>
          <w:sz w:val="22"/>
          <w:szCs w:val="22"/>
        </w:rPr>
        <w:t>4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 us</w:t>
      </w:r>
      <w:r w:rsidR="00FC339F" w:rsidRPr="00535686">
        <w:rPr>
          <w:rFonts w:ascii="Calibri Light" w:hAnsi="Calibri Light" w:cs="Calibri Light"/>
          <w:sz w:val="22"/>
          <w:szCs w:val="22"/>
        </w:rPr>
        <w:t xml:space="preserve">tawy </w:t>
      </w:r>
      <w:r w:rsidR="00E77898" w:rsidRPr="00535686">
        <w:rPr>
          <w:rFonts w:ascii="Calibri Light" w:hAnsi="Calibri Light" w:cs="Calibri Light"/>
          <w:sz w:val="22"/>
          <w:szCs w:val="22"/>
        </w:rPr>
        <w:t>przez nw. wymienionych wykonawców wspólnie ubiegających się o udziel</w:t>
      </w:r>
      <w:r w:rsidR="00F552E4">
        <w:rPr>
          <w:rFonts w:ascii="Calibri Light" w:hAnsi="Calibri Light" w:cs="Calibri Light"/>
          <w:sz w:val="22"/>
          <w:szCs w:val="22"/>
        </w:rPr>
        <w:t>e</w:t>
      </w:r>
      <w:r w:rsidR="00E77898" w:rsidRPr="00535686">
        <w:rPr>
          <w:rFonts w:ascii="Calibri Light" w:hAnsi="Calibri Light" w:cs="Calibri Light"/>
          <w:sz w:val="22"/>
          <w:szCs w:val="22"/>
        </w:rPr>
        <w:t>nie zamówienia:</w:t>
      </w:r>
    </w:p>
    <w:p w14:paraId="49EB4A6F" w14:textId="77777777" w:rsidR="00E77898" w:rsidRPr="00535686" w:rsidRDefault="00E77898" w:rsidP="00E77898">
      <w:pPr>
        <w:ind w:right="220"/>
        <w:rPr>
          <w:rFonts w:ascii="Calibri Light" w:eastAsia="Arial Unicode MS" w:hAnsi="Calibri Light" w:cs="Calibri Light"/>
          <w:noProof/>
          <w:color w:val="000000"/>
          <w:sz w:val="22"/>
          <w:szCs w:val="22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2693"/>
        <w:gridCol w:w="2322"/>
        <w:gridCol w:w="2108"/>
      </w:tblGrid>
      <w:tr w:rsidR="00E77898" w:rsidRPr="00535686" w14:paraId="645D0489" w14:textId="77777777" w:rsidTr="00A26A3F">
        <w:tc>
          <w:tcPr>
            <w:tcW w:w="1074" w:type="pct"/>
            <w:shd w:val="clear" w:color="auto" w:fill="D9D9D9"/>
            <w:vAlign w:val="center"/>
          </w:tcPr>
          <w:p w14:paraId="62935A6A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484" w:type="pct"/>
            <w:shd w:val="clear" w:color="auto" w:fill="D9D9D9"/>
            <w:vAlign w:val="center"/>
          </w:tcPr>
          <w:p w14:paraId="4A008965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1280" w:type="pct"/>
            <w:shd w:val="clear" w:color="auto" w:fill="D9D9D9"/>
            <w:vAlign w:val="center"/>
          </w:tcPr>
          <w:p w14:paraId="11A3CF52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hAnsi="Calibri Light" w:cs="Calibri Light"/>
                <w:b/>
                <w:sz w:val="22"/>
                <w:szCs w:val="22"/>
              </w:rPr>
              <w:t>Adres (ulica, kod, miejscowość)</w:t>
            </w:r>
          </w:p>
        </w:tc>
        <w:tc>
          <w:tcPr>
            <w:tcW w:w="1162" w:type="pct"/>
            <w:shd w:val="clear" w:color="auto" w:fill="D9D9D9"/>
            <w:vAlign w:val="center"/>
          </w:tcPr>
          <w:p w14:paraId="54553848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hAnsi="Calibri Light" w:cs="Calibri Light"/>
                <w:b/>
                <w:sz w:val="22"/>
                <w:szCs w:val="22"/>
              </w:rPr>
              <w:t>KRS/NIP</w:t>
            </w:r>
          </w:p>
        </w:tc>
      </w:tr>
      <w:tr w:rsidR="00E77898" w:rsidRPr="00535686" w14:paraId="545C4F6A" w14:textId="77777777" w:rsidTr="00A26A3F">
        <w:tc>
          <w:tcPr>
            <w:tcW w:w="1074" w:type="pct"/>
            <w:vAlign w:val="center"/>
          </w:tcPr>
          <w:p w14:paraId="5F83E890" w14:textId="77777777"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 xml:space="preserve">Wykonawca 1 / </w:t>
            </w: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br/>
              <w:t>Lider:</w:t>
            </w:r>
          </w:p>
        </w:tc>
        <w:tc>
          <w:tcPr>
            <w:tcW w:w="1484" w:type="pct"/>
            <w:vAlign w:val="center"/>
          </w:tcPr>
          <w:p w14:paraId="627DD29F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100616B3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54A18AF2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E77898" w:rsidRPr="00535686" w14:paraId="03CC29E9" w14:textId="77777777" w:rsidTr="00D021F8">
        <w:trPr>
          <w:trHeight w:val="371"/>
        </w:trPr>
        <w:tc>
          <w:tcPr>
            <w:tcW w:w="1074" w:type="pct"/>
            <w:vAlign w:val="center"/>
          </w:tcPr>
          <w:p w14:paraId="745F65C1" w14:textId="77777777"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>Wykonawca 2:</w:t>
            </w:r>
          </w:p>
        </w:tc>
        <w:tc>
          <w:tcPr>
            <w:tcW w:w="1484" w:type="pct"/>
            <w:vAlign w:val="center"/>
          </w:tcPr>
          <w:p w14:paraId="0ACF8B90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5729BCE6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7740961F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E77898" w:rsidRPr="00535686" w14:paraId="76417F7E" w14:textId="77777777" w:rsidTr="00D021F8">
        <w:trPr>
          <w:trHeight w:val="405"/>
        </w:trPr>
        <w:tc>
          <w:tcPr>
            <w:tcW w:w="1074" w:type="pct"/>
            <w:vAlign w:val="center"/>
          </w:tcPr>
          <w:p w14:paraId="4A7092DB" w14:textId="77777777"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>Wykonawca 3:</w:t>
            </w:r>
          </w:p>
        </w:tc>
        <w:tc>
          <w:tcPr>
            <w:tcW w:w="1484" w:type="pct"/>
            <w:vAlign w:val="center"/>
          </w:tcPr>
          <w:p w14:paraId="5BBEB2C6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3DDD4041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6BF6CDC9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E77898" w:rsidRPr="00535686" w14:paraId="29B8A639" w14:textId="77777777" w:rsidTr="00D021F8">
        <w:trPr>
          <w:trHeight w:val="425"/>
        </w:trPr>
        <w:tc>
          <w:tcPr>
            <w:tcW w:w="1074" w:type="pct"/>
            <w:vAlign w:val="center"/>
          </w:tcPr>
          <w:p w14:paraId="49C4FF22" w14:textId="77777777"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>Wykonawca …:</w:t>
            </w:r>
          </w:p>
        </w:tc>
        <w:tc>
          <w:tcPr>
            <w:tcW w:w="1484" w:type="pct"/>
            <w:vAlign w:val="center"/>
          </w:tcPr>
          <w:p w14:paraId="257C86A8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3546A390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71FD9E8E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</w:tbl>
    <w:p w14:paraId="2BCD9D45" w14:textId="77777777" w:rsidR="00E77898" w:rsidRPr="00535686" w:rsidRDefault="00E77898" w:rsidP="00E77898">
      <w:pPr>
        <w:ind w:right="220"/>
        <w:rPr>
          <w:rFonts w:ascii="Calibri Light" w:eastAsia="Arial Unicode MS" w:hAnsi="Calibri Light" w:cs="Calibri Light"/>
          <w:noProof/>
          <w:color w:val="000000"/>
          <w:sz w:val="22"/>
          <w:szCs w:val="22"/>
        </w:rPr>
      </w:pPr>
    </w:p>
    <w:p w14:paraId="0A171B43" w14:textId="77777777" w:rsidR="003E36B1" w:rsidRPr="00535686" w:rsidRDefault="003E36B1" w:rsidP="00E77898">
      <w:pPr>
        <w:ind w:right="220"/>
        <w:rPr>
          <w:rFonts w:ascii="Calibri Light" w:eastAsia="Arial Unicode MS" w:hAnsi="Calibri Light" w:cs="Calibri Light"/>
          <w:noProof/>
          <w:color w:val="000000"/>
          <w:sz w:val="22"/>
          <w:szCs w:val="22"/>
        </w:rPr>
      </w:pPr>
    </w:p>
    <w:p w14:paraId="337D9FD9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 xml:space="preserve">Oświadczam(amy), że warunek dotyczący uprawnień do prowadzenia określonej działalności gospodarczej lub zawodowej określony </w:t>
      </w:r>
      <w:r w:rsidRPr="00D021F8">
        <w:rPr>
          <w:rFonts w:ascii="Calibri Light" w:eastAsia="Arial Unicode MS" w:hAnsi="Calibri Light" w:cs="Calibri Light"/>
          <w:b/>
          <w:noProof/>
          <w:color w:val="000000"/>
          <w:szCs w:val="22"/>
        </w:rPr>
        <w:t xml:space="preserve">w </w:t>
      </w:r>
      <w:r w:rsidR="00D021F8" w:rsidRPr="00D021F8">
        <w:rPr>
          <w:rFonts w:ascii="Calibri Light" w:eastAsia="Arial Unicode MS" w:hAnsi="Calibri Light" w:cs="Calibri Light"/>
          <w:b/>
          <w:noProof/>
          <w:color w:val="000000"/>
          <w:szCs w:val="22"/>
        </w:rPr>
        <w:t xml:space="preserve">Rozdziale V </w:t>
      </w:r>
      <w:r w:rsidRPr="00D021F8">
        <w:rPr>
          <w:rFonts w:ascii="Calibri Light" w:eastAsia="Arial Unicode MS" w:hAnsi="Calibri Light" w:cs="Calibri Light"/>
          <w:b/>
          <w:noProof/>
          <w:color w:val="000000"/>
          <w:szCs w:val="22"/>
        </w:rPr>
        <w:t xml:space="preserve">pkt. </w:t>
      </w:r>
      <w:r w:rsidR="00D021F8" w:rsidRPr="00D021F8">
        <w:rPr>
          <w:rFonts w:ascii="Calibri Light" w:eastAsia="Arial Unicode MS" w:hAnsi="Calibri Light" w:cs="Calibri Light"/>
          <w:b/>
          <w:noProof/>
          <w:color w:val="000000"/>
          <w:szCs w:val="22"/>
        </w:rPr>
        <w:t xml:space="preserve">1 ppkt 2) </w:t>
      </w:r>
      <w:r w:rsidRPr="00D021F8">
        <w:rPr>
          <w:rFonts w:ascii="Calibri Light" w:eastAsia="Arial Unicode MS" w:hAnsi="Calibri Light" w:cs="Calibri Light"/>
          <w:b/>
          <w:noProof/>
          <w:color w:val="000000"/>
          <w:szCs w:val="22"/>
        </w:rPr>
        <w:t>SWZ</w:t>
      </w: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* spełnia(ją) w naszym imieniu nw. wykonawca(y):</w:t>
      </w:r>
    </w:p>
    <w:tbl>
      <w:tblPr>
        <w:tblW w:w="495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9"/>
        <w:gridCol w:w="2837"/>
        <w:gridCol w:w="2833"/>
      </w:tblGrid>
      <w:tr w:rsidR="00E77898" w:rsidRPr="00535686" w14:paraId="5BB4EBEC" w14:textId="77777777" w:rsidTr="0098396D">
        <w:tc>
          <w:tcPr>
            <w:tcW w:w="1918" w:type="pct"/>
            <w:shd w:val="clear" w:color="auto" w:fill="D9D9D9"/>
            <w:vAlign w:val="center"/>
          </w:tcPr>
          <w:p w14:paraId="756A1EBF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032A7A34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Wymagane uprawnienia</w:t>
            </w:r>
          </w:p>
        </w:tc>
        <w:tc>
          <w:tcPr>
            <w:tcW w:w="1541" w:type="pct"/>
            <w:shd w:val="clear" w:color="auto" w:fill="D9D9D9"/>
            <w:vAlign w:val="center"/>
          </w:tcPr>
          <w:p w14:paraId="0F9ED743" w14:textId="77777777" w:rsidR="00E77898" w:rsidRPr="00535686" w:rsidRDefault="003E075F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3E075F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E77898" w:rsidRPr="00535686" w14:paraId="6B901DAB" w14:textId="77777777" w:rsidTr="0098396D">
        <w:tc>
          <w:tcPr>
            <w:tcW w:w="1918" w:type="pct"/>
          </w:tcPr>
          <w:p w14:paraId="46CBB19F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42" w:type="pct"/>
          </w:tcPr>
          <w:p w14:paraId="0F6A0864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41" w:type="pct"/>
          </w:tcPr>
          <w:p w14:paraId="71D09FD2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14:paraId="1B4877CD" w14:textId="77777777" w:rsidTr="0098396D">
        <w:tc>
          <w:tcPr>
            <w:tcW w:w="1918" w:type="pct"/>
          </w:tcPr>
          <w:p w14:paraId="12CF15FF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42" w:type="pct"/>
          </w:tcPr>
          <w:p w14:paraId="2D8B8844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41" w:type="pct"/>
          </w:tcPr>
          <w:p w14:paraId="5CF76E1F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4628B376" w14:textId="77777777" w:rsidR="00E77898" w:rsidRPr="00535686" w:rsidRDefault="00E77898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2279945B" w14:textId="77777777" w:rsidR="003E36B1" w:rsidRPr="00535686" w:rsidRDefault="003E36B1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2D3D1C69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 xml:space="preserve">Oświadczam(amy), że warunek dotyczący wykształcenia określony w pkt. ….. SWZ* spełnia(ją) </w:t>
      </w:r>
      <w:r w:rsidR="00E85258" w:rsidRPr="00535686">
        <w:rPr>
          <w:rFonts w:ascii="Calibri Light" w:eastAsia="Arial Unicode MS" w:hAnsi="Calibri Light" w:cs="Calibri Light"/>
          <w:noProof/>
          <w:color w:val="000000"/>
          <w:szCs w:val="22"/>
        </w:rPr>
        <w:br/>
      </w: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w naszym imieniu nw. wykonawca(y):</w:t>
      </w:r>
    </w:p>
    <w:tbl>
      <w:tblPr>
        <w:tblW w:w="495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  <w:gridCol w:w="4817"/>
      </w:tblGrid>
      <w:tr w:rsidR="00E77898" w:rsidRPr="00535686" w14:paraId="12789D59" w14:textId="77777777" w:rsidTr="0098396D">
        <w:tc>
          <w:tcPr>
            <w:tcW w:w="2382" w:type="pct"/>
            <w:shd w:val="clear" w:color="auto" w:fill="D9D9D9"/>
            <w:vAlign w:val="center"/>
          </w:tcPr>
          <w:p w14:paraId="1C77A836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618" w:type="pct"/>
            <w:shd w:val="clear" w:color="auto" w:fill="D9D9D9"/>
            <w:vAlign w:val="center"/>
          </w:tcPr>
          <w:p w14:paraId="357CDEB5" w14:textId="77777777" w:rsidR="00E77898" w:rsidRPr="00535686" w:rsidRDefault="003E075F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3E075F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 lub usług, które będą realizowane przez tego wykonawcę</w:t>
            </w:r>
          </w:p>
        </w:tc>
      </w:tr>
      <w:tr w:rsidR="00E77898" w:rsidRPr="00535686" w14:paraId="368DB37D" w14:textId="77777777" w:rsidTr="0098396D">
        <w:tc>
          <w:tcPr>
            <w:tcW w:w="2382" w:type="pct"/>
          </w:tcPr>
          <w:p w14:paraId="38391FC5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18" w:type="pct"/>
          </w:tcPr>
          <w:p w14:paraId="0284AA80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14:paraId="1C4211D4" w14:textId="77777777" w:rsidTr="0098396D">
        <w:tc>
          <w:tcPr>
            <w:tcW w:w="2382" w:type="pct"/>
          </w:tcPr>
          <w:p w14:paraId="752B84B9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18" w:type="pct"/>
          </w:tcPr>
          <w:p w14:paraId="218F9489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2DB2C57D" w14:textId="77777777" w:rsidR="00E77898" w:rsidRPr="00535686" w:rsidRDefault="00E77898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3E4F0D39" w14:textId="77777777" w:rsidR="003E36B1" w:rsidRPr="00535686" w:rsidRDefault="003E36B1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79BB221D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Oświadczam(amy), że warunek dotyczący kwalifikacji zawodowych określony w pkt. ….. SWZ* spełnia(ją) w naszym imieniu nw. wykonawca(y):</w:t>
      </w:r>
    </w:p>
    <w:tbl>
      <w:tblPr>
        <w:tblW w:w="495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  <w:gridCol w:w="4817"/>
      </w:tblGrid>
      <w:tr w:rsidR="00E77898" w:rsidRPr="00535686" w14:paraId="19802B94" w14:textId="77777777" w:rsidTr="0098396D">
        <w:tc>
          <w:tcPr>
            <w:tcW w:w="2382" w:type="pct"/>
            <w:shd w:val="clear" w:color="auto" w:fill="D9D9D9"/>
            <w:vAlign w:val="center"/>
          </w:tcPr>
          <w:p w14:paraId="1B18ADA5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618" w:type="pct"/>
            <w:shd w:val="clear" w:color="auto" w:fill="D9D9D9"/>
            <w:vAlign w:val="center"/>
          </w:tcPr>
          <w:p w14:paraId="1CCA5734" w14:textId="77777777" w:rsidR="00E77898" w:rsidRPr="00535686" w:rsidRDefault="003E075F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3E075F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 lub usług, które będą realizowane przez tego wykonawcę</w:t>
            </w:r>
          </w:p>
        </w:tc>
      </w:tr>
      <w:tr w:rsidR="00E77898" w:rsidRPr="00535686" w14:paraId="5B694BB5" w14:textId="77777777" w:rsidTr="0098396D">
        <w:tc>
          <w:tcPr>
            <w:tcW w:w="2382" w:type="pct"/>
          </w:tcPr>
          <w:p w14:paraId="65147D64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18" w:type="pct"/>
          </w:tcPr>
          <w:p w14:paraId="5E1B611C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14:paraId="287A4809" w14:textId="77777777" w:rsidTr="0098396D">
        <w:tc>
          <w:tcPr>
            <w:tcW w:w="2382" w:type="pct"/>
          </w:tcPr>
          <w:p w14:paraId="718A451A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18" w:type="pct"/>
          </w:tcPr>
          <w:p w14:paraId="6089FB4B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762A484C" w14:textId="77777777" w:rsidR="004D17B9" w:rsidRDefault="004D17B9" w:rsidP="003E36B1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4F24934E" w14:textId="77777777" w:rsidR="003E36B1" w:rsidRPr="00535686" w:rsidRDefault="003E36B1" w:rsidP="003E36B1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4933EF60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Oświadczam(amy), że warunek  dotyczący doświadczenia wykonawcy określony w pkt. ….. SWZ* spełnia(ją) w naszym imieniu nw. wykonawca(y):</w:t>
      </w:r>
    </w:p>
    <w:tbl>
      <w:tblPr>
        <w:tblW w:w="495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  <w:gridCol w:w="4817"/>
      </w:tblGrid>
      <w:tr w:rsidR="00F97EFE" w:rsidRPr="00535686" w14:paraId="6D8B949C" w14:textId="77777777" w:rsidTr="0098396D">
        <w:tc>
          <w:tcPr>
            <w:tcW w:w="2382" w:type="pct"/>
            <w:shd w:val="clear" w:color="auto" w:fill="D9D9D9"/>
            <w:vAlign w:val="center"/>
          </w:tcPr>
          <w:p w14:paraId="6873201F" w14:textId="77777777" w:rsidR="00F97EFE" w:rsidRPr="00535686" w:rsidRDefault="00F97EFE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lastRenderedPageBreak/>
              <w:t>Nazwa / Firma Wykonawcy</w:t>
            </w:r>
          </w:p>
        </w:tc>
        <w:tc>
          <w:tcPr>
            <w:tcW w:w="2618" w:type="pct"/>
            <w:shd w:val="clear" w:color="auto" w:fill="D9D9D9"/>
            <w:vAlign w:val="center"/>
          </w:tcPr>
          <w:p w14:paraId="23A434D5" w14:textId="77777777" w:rsidR="00F97EFE" w:rsidRPr="00535686" w:rsidRDefault="003E075F" w:rsidP="003E075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3E075F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 lub usług, które będą realizowane przez tego wykonawcę</w:t>
            </w:r>
          </w:p>
        </w:tc>
      </w:tr>
      <w:tr w:rsidR="00F97EFE" w:rsidRPr="00535686" w14:paraId="244C01CE" w14:textId="77777777" w:rsidTr="0098396D">
        <w:tc>
          <w:tcPr>
            <w:tcW w:w="2382" w:type="pct"/>
          </w:tcPr>
          <w:p w14:paraId="1ED11E95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18" w:type="pct"/>
          </w:tcPr>
          <w:p w14:paraId="578F01FC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F97EFE" w:rsidRPr="00535686" w14:paraId="31627B9C" w14:textId="77777777" w:rsidTr="0098396D">
        <w:tc>
          <w:tcPr>
            <w:tcW w:w="2382" w:type="pct"/>
          </w:tcPr>
          <w:p w14:paraId="12EE0CD6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18" w:type="pct"/>
          </w:tcPr>
          <w:p w14:paraId="516F2EC7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2A2CD80E" w14:textId="77777777" w:rsidR="00F97EFE" w:rsidRPr="00535686" w:rsidRDefault="00F97EFE" w:rsidP="00F97EFE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15695666" w14:textId="77777777" w:rsidR="00541CC9" w:rsidRPr="00535686" w:rsidRDefault="00541CC9" w:rsidP="00F97EFE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Oświadczam, że wszystkie informacje podane w powyższ</w:t>
      </w:r>
      <w:r w:rsidR="00456297" w:rsidRPr="00535686">
        <w:rPr>
          <w:rFonts w:ascii="Calibri Light" w:eastAsia="Arial Unicode MS" w:hAnsi="Calibri Light" w:cs="Calibri Light"/>
          <w:noProof/>
          <w:color w:val="000000"/>
          <w:szCs w:val="22"/>
        </w:rPr>
        <w:t xml:space="preserve">ych oświadczeniach są aktualne </w:t>
      </w: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i zgodne z prawdą oraz zostały przedstawione z pełną świadomością konsekwencji wprowadzenia zamawiającego w błąd przy przedstawianiu informacji.</w:t>
      </w:r>
    </w:p>
    <w:p w14:paraId="05243B35" w14:textId="77777777" w:rsidR="00FC339F" w:rsidRPr="00535686" w:rsidRDefault="00FC339F" w:rsidP="00FC339F">
      <w:pPr>
        <w:jc w:val="both"/>
        <w:rPr>
          <w:rFonts w:ascii="Calibri Light" w:hAnsi="Calibri Light" w:cs="Calibri Light"/>
          <w:sz w:val="22"/>
          <w:szCs w:val="22"/>
        </w:rPr>
      </w:pPr>
    </w:p>
    <w:p w14:paraId="5A0023EA" w14:textId="77777777" w:rsidR="00E37EA8" w:rsidRPr="00535686" w:rsidRDefault="00E37EA8" w:rsidP="00841F57">
      <w:pPr>
        <w:jc w:val="both"/>
        <w:rPr>
          <w:rFonts w:ascii="Calibri Light" w:hAnsi="Calibri Light" w:cs="Calibri Light"/>
          <w:i/>
          <w:sz w:val="22"/>
          <w:szCs w:val="22"/>
        </w:rPr>
      </w:pPr>
    </w:p>
    <w:p w14:paraId="526EA2AC" w14:textId="77777777" w:rsidR="009B42F2" w:rsidRPr="00535686" w:rsidRDefault="009B42F2" w:rsidP="009B42F2">
      <w:pPr>
        <w:ind w:right="2832"/>
        <w:jc w:val="center"/>
        <w:rPr>
          <w:rFonts w:ascii="Calibri Light" w:hAnsi="Calibri Light" w:cs="Calibri Light"/>
          <w:i/>
          <w:sz w:val="22"/>
          <w:szCs w:val="22"/>
          <w:u w:val="single"/>
        </w:rPr>
      </w:pPr>
    </w:p>
    <w:p w14:paraId="79637214" w14:textId="77777777" w:rsidR="009B42F2" w:rsidRPr="00535686" w:rsidRDefault="009B42F2" w:rsidP="009B42F2">
      <w:pPr>
        <w:ind w:right="2832"/>
        <w:jc w:val="center"/>
        <w:rPr>
          <w:rFonts w:ascii="Calibri Light" w:hAnsi="Calibri Light" w:cs="Calibri Light"/>
          <w:i/>
          <w:sz w:val="22"/>
          <w:szCs w:val="22"/>
          <w:u w:val="single"/>
        </w:rPr>
      </w:pPr>
    </w:p>
    <w:p w14:paraId="771C620C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6EA5F12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84E00FE" w14:textId="77777777" w:rsidR="00361B31" w:rsidRPr="00FB7023" w:rsidRDefault="00361B31" w:rsidP="00361B31">
      <w:pPr>
        <w:spacing w:line="360" w:lineRule="auto"/>
        <w:rPr>
          <w:rFonts w:ascii="Calibri Light" w:hAnsi="Calibri Light" w:cs="Tahoma"/>
          <w:sz w:val="20"/>
          <w:szCs w:val="20"/>
        </w:rPr>
      </w:pPr>
      <w:r w:rsidRPr="00FB7023">
        <w:rPr>
          <w:rFonts w:ascii="Calibri Light" w:hAnsi="Calibri Light" w:cs="Tahoma"/>
          <w:sz w:val="20"/>
          <w:szCs w:val="20"/>
        </w:rPr>
        <w:t xml:space="preserve">      </w:t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>
        <w:rPr>
          <w:rFonts w:ascii="Calibri Light" w:hAnsi="Calibri Light" w:cs="Tahoma"/>
          <w:sz w:val="20"/>
          <w:szCs w:val="20"/>
        </w:rPr>
        <w:tab/>
      </w:r>
      <w:r w:rsidRPr="00FB7023">
        <w:rPr>
          <w:rFonts w:ascii="Calibri Light" w:hAnsi="Calibri Light" w:cs="Tahoma"/>
          <w:sz w:val="20"/>
          <w:szCs w:val="20"/>
        </w:rPr>
        <w:t xml:space="preserve">  ……………</w:t>
      </w:r>
      <w:r>
        <w:rPr>
          <w:rFonts w:ascii="Calibri Light" w:hAnsi="Calibri Light" w:cs="Tahoma"/>
          <w:sz w:val="20"/>
          <w:szCs w:val="20"/>
        </w:rPr>
        <w:t>…………………..</w:t>
      </w:r>
      <w:r w:rsidRPr="00FB7023">
        <w:rPr>
          <w:rFonts w:ascii="Calibri Light" w:hAnsi="Calibri Light" w:cs="Tahoma"/>
          <w:sz w:val="20"/>
          <w:szCs w:val="20"/>
        </w:rPr>
        <w:t>……………………………………</w:t>
      </w:r>
    </w:p>
    <w:p w14:paraId="2388E6BE" w14:textId="77777777" w:rsidR="00361B31" w:rsidRPr="00FB7023" w:rsidRDefault="00361B31" w:rsidP="00361B31">
      <w:pPr>
        <w:rPr>
          <w:rFonts w:ascii="Calibri Light" w:hAnsi="Calibri Light" w:cs="Tahoma"/>
          <w:bCs/>
          <w:i/>
          <w:sz w:val="20"/>
          <w:szCs w:val="20"/>
        </w:rPr>
      </w:pPr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                                                                                                </w:t>
      </w:r>
      <w:r>
        <w:rPr>
          <w:rFonts w:ascii="Calibri Light" w:hAnsi="Calibri Light" w:cs="Tahoma"/>
          <w:bCs/>
          <w:i/>
          <w:sz w:val="20"/>
          <w:szCs w:val="20"/>
        </w:rPr>
        <w:tab/>
      </w:r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elektroniczny podpis osoby/osób uprawnionych  </w:t>
      </w:r>
    </w:p>
    <w:p w14:paraId="5608D207" w14:textId="77777777" w:rsidR="00361B31" w:rsidRPr="00FB7023" w:rsidRDefault="00361B31" w:rsidP="00361B31">
      <w:pPr>
        <w:ind w:left="4963" w:firstLine="709"/>
        <w:rPr>
          <w:rFonts w:ascii="Calibri Light" w:hAnsi="Calibri Light" w:cs="Tahoma"/>
          <w:bCs/>
          <w:i/>
          <w:sz w:val="20"/>
          <w:szCs w:val="20"/>
          <w:vertAlign w:val="superscript"/>
        </w:rPr>
      </w:pPr>
      <w:r>
        <w:rPr>
          <w:rFonts w:ascii="Calibri Light" w:hAnsi="Calibri Light" w:cs="Tahoma"/>
          <w:bCs/>
          <w:i/>
          <w:sz w:val="20"/>
          <w:szCs w:val="20"/>
        </w:rPr>
        <w:t xml:space="preserve">do </w:t>
      </w:r>
      <w:r w:rsidRPr="00FB7023">
        <w:rPr>
          <w:rFonts w:ascii="Calibri Light" w:hAnsi="Calibri Light" w:cs="Tahoma"/>
          <w:bCs/>
          <w:i/>
          <w:sz w:val="20"/>
          <w:szCs w:val="20"/>
        </w:rPr>
        <w:t>wystąpienia w imieniu Wykonawcy</w:t>
      </w:r>
    </w:p>
    <w:p w14:paraId="2B6E2991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C3D5D0B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9273FC6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1C63B11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CD4AE20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628EF40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  <w:r w:rsidRPr="00535686">
        <w:rPr>
          <w:rFonts w:ascii="Calibri Light" w:hAnsi="Calibri Light" w:cs="Calibri Light"/>
          <w:b/>
          <w:sz w:val="22"/>
          <w:szCs w:val="22"/>
        </w:rPr>
        <w:t>* Wskazać jednostkę redakcyjną SWZ</w:t>
      </w:r>
      <w:r w:rsidR="00F552E4">
        <w:rPr>
          <w:rFonts w:ascii="Calibri Light" w:hAnsi="Calibri Light" w:cs="Calibri Light"/>
          <w:b/>
          <w:sz w:val="22"/>
          <w:szCs w:val="22"/>
        </w:rPr>
        <w:t>,</w:t>
      </w:r>
      <w:r w:rsidRPr="00535686">
        <w:rPr>
          <w:rFonts w:ascii="Calibri Light" w:hAnsi="Calibri Light" w:cs="Calibri Light"/>
          <w:b/>
          <w:sz w:val="22"/>
          <w:szCs w:val="22"/>
        </w:rPr>
        <w:t xml:space="preserve"> w któr</w:t>
      </w:r>
      <w:r w:rsidR="00F552E4">
        <w:rPr>
          <w:rFonts w:ascii="Calibri Light" w:hAnsi="Calibri Light" w:cs="Calibri Light"/>
          <w:b/>
          <w:sz w:val="22"/>
          <w:szCs w:val="22"/>
        </w:rPr>
        <w:t>ej</w:t>
      </w:r>
      <w:r w:rsidRPr="00535686">
        <w:rPr>
          <w:rFonts w:ascii="Calibri Light" w:hAnsi="Calibri Light" w:cs="Calibri Light"/>
          <w:b/>
          <w:sz w:val="22"/>
          <w:szCs w:val="22"/>
        </w:rPr>
        <w:t xml:space="preserve"> określono (sprecyzowano) dany warunek udziału </w:t>
      </w:r>
      <w:r w:rsidR="008F40E8">
        <w:rPr>
          <w:rFonts w:ascii="Calibri Light" w:hAnsi="Calibri Light" w:cs="Calibri Light"/>
          <w:b/>
          <w:sz w:val="22"/>
          <w:szCs w:val="22"/>
        </w:rPr>
        <w:t xml:space="preserve">                      </w:t>
      </w:r>
      <w:r w:rsidRPr="00535686">
        <w:rPr>
          <w:rFonts w:ascii="Calibri Light" w:hAnsi="Calibri Light" w:cs="Calibri Light"/>
          <w:b/>
          <w:sz w:val="22"/>
          <w:szCs w:val="22"/>
        </w:rPr>
        <w:t>w postępowaniu.</w:t>
      </w:r>
      <w:r w:rsidRPr="00535686">
        <w:rPr>
          <w:rFonts w:ascii="Calibri Light" w:hAnsi="Calibri Light" w:cs="Calibri Light"/>
          <w:b/>
          <w:sz w:val="22"/>
          <w:szCs w:val="22"/>
        </w:rPr>
        <w:tab/>
      </w:r>
    </w:p>
    <w:p w14:paraId="6B6F13D5" w14:textId="77777777" w:rsidR="00F97EFE" w:rsidRPr="00535686" w:rsidRDefault="00F97EFE" w:rsidP="00F97EFE">
      <w:pPr>
        <w:spacing w:line="276" w:lineRule="auto"/>
        <w:jc w:val="center"/>
        <w:rPr>
          <w:rFonts w:ascii="Calibri Light" w:hAnsi="Calibri Light" w:cs="Calibri Light"/>
          <w:sz w:val="22"/>
          <w:szCs w:val="22"/>
        </w:rPr>
      </w:pPr>
    </w:p>
    <w:p w14:paraId="1F58CB51" w14:textId="77777777" w:rsidR="00D021F8" w:rsidRDefault="00D021F8" w:rsidP="001B41CA">
      <w:pPr>
        <w:pStyle w:val="Tekstpodstawowy"/>
        <w:rPr>
          <w:rFonts w:ascii="Calibri Light" w:hAnsi="Calibri Light" w:cs="Calibri Light"/>
          <w:sz w:val="22"/>
          <w:szCs w:val="22"/>
        </w:rPr>
      </w:pPr>
    </w:p>
    <w:p w14:paraId="2C7C9C7F" w14:textId="77777777" w:rsidR="00D021F8" w:rsidRPr="00D021F8" w:rsidRDefault="00D021F8" w:rsidP="00D021F8"/>
    <w:p w14:paraId="438C8536" w14:textId="77777777" w:rsidR="00D021F8" w:rsidRPr="00D021F8" w:rsidRDefault="00D021F8" w:rsidP="00D021F8"/>
    <w:p w14:paraId="00DF30A1" w14:textId="77777777" w:rsidR="00D021F8" w:rsidRPr="00D021F8" w:rsidRDefault="00D021F8" w:rsidP="00D021F8"/>
    <w:p w14:paraId="0D5932F5" w14:textId="77777777" w:rsidR="00D021F8" w:rsidRPr="00D021F8" w:rsidRDefault="00D021F8" w:rsidP="00D021F8"/>
    <w:p w14:paraId="3204A9C3" w14:textId="77777777" w:rsidR="00D021F8" w:rsidRPr="00D021F8" w:rsidRDefault="00D021F8" w:rsidP="00D021F8"/>
    <w:p w14:paraId="77F16B20" w14:textId="77777777" w:rsidR="00D021F8" w:rsidRDefault="00D021F8" w:rsidP="00D021F8"/>
    <w:p w14:paraId="03A7A58D" w14:textId="77777777" w:rsidR="00635553" w:rsidRPr="00D021F8" w:rsidRDefault="00D021F8" w:rsidP="00D021F8">
      <w:pPr>
        <w:tabs>
          <w:tab w:val="left" w:pos="6439"/>
        </w:tabs>
      </w:pPr>
      <w:r>
        <w:tab/>
      </w:r>
    </w:p>
    <w:sectPr w:rsidR="00635553" w:rsidRPr="00D021F8" w:rsidSect="00456297">
      <w:headerReference w:type="default" r:id="rId8"/>
      <w:pgSz w:w="11906" w:h="16838"/>
      <w:pgMar w:top="1418" w:right="1418" w:bottom="1418" w:left="1418" w:header="567" w:footer="10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51630" w14:textId="77777777" w:rsidR="00553271" w:rsidRDefault="00553271" w:rsidP="00047F36">
      <w:r>
        <w:separator/>
      </w:r>
    </w:p>
  </w:endnote>
  <w:endnote w:type="continuationSeparator" w:id="0">
    <w:p w14:paraId="4D1F5115" w14:textId="77777777" w:rsidR="00553271" w:rsidRDefault="00553271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1" w:usb1="00000000" w:usb2="00000000" w:usb3="00000000" w:csb0="00000003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88F10" w14:textId="77777777" w:rsidR="00553271" w:rsidRDefault="00553271" w:rsidP="00047F36">
      <w:r>
        <w:separator/>
      </w:r>
    </w:p>
  </w:footnote>
  <w:footnote w:type="continuationSeparator" w:id="0">
    <w:p w14:paraId="42990054" w14:textId="77777777" w:rsidR="00553271" w:rsidRDefault="00553271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451DE" w14:textId="77777777" w:rsidR="001E247E" w:rsidRDefault="001E247E" w:rsidP="003E36B1">
    <w:pPr>
      <w:pStyle w:val="Nagwek"/>
      <w:rPr>
        <w:rFonts w:ascii="Calibri Light" w:hAnsi="Calibri Light" w:cs="Calibri Light"/>
        <w:sz w:val="20"/>
      </w:rPr>
    </w:pPr>
  </w:p>
  <w:p w14:paraId="35757F93" w14:textId="77777777" w:rsidR="001E247E" w:rsidRDefault="001E247E" w:rsidP="003E36B1">
    <w:pPr>
      <w:pStyle w:val="Nagwek"/>
      <w:rPr>
        <w:rFonts w:ascii="Calibri Light" w:hAnsi="Calibri Light" w:cs="Calibri Light"/>
        <w:sz w:val="20"/>
      </w:rPr>
    </w:pPr>
  </w:p>
  <w:p w14:paraId="77AC00A4" w14:textId="2DD9E6B8" w:rsidR="003E36B1" w:rsidRPr="00D54699" w:rsidRDefault="003E36B1" w:rsidP="003E36B1">
    <w:pPr>
      <w:pStyle w:val="Nagwek"/>
      <w:rPr>
        <w:rFonts w:ascii="Arial" w:hAnsi="Arial" w:cs="Arial"/>
        <w:color w:val="808080"/>
        <w:sz w:val="20"/>
      </w:rPr>
    </w:pPr>
    <w:r w:rsidRPr="00A43A63">
      <w:rPr>
        <w:rFonts w:ascii="Calibri Light" w:hAnsi="Calibri Light" w:cs="Calibri Light"/>
        <w:sz w:val="20"/>
      </w:rPr>
      <w:t>znak sprawy:</w:t>
    </w:r>
    <w:r>
      <w:rPr>
        <w:rFonts w:ascii="Calibri Light" w:hAnsi="Calibri Light" w:cs="Calibri Light"/>
        <w:sz w:val="20"/>
      </w:rPr>
      <w:t xml:space="preserve"> </w:t>
    </w:r>
    <w:r>
      <w:rPr>
        <w:rFonts w:ascii="Calibri Light" w:hAnsi="Calibri Light" w:cs="Calibri Light"/>
        <w:b/>
        <w:bCs/>
        <w:sz w:val="20"/>
      </w:rPr>
      <w:t>DZPUCK.2</w:t>
    </w:r>
    <w:r w:rsidR="004210F2">
      <w:rPr>
        <w:rFonts w:ascii="Calibri Light" w:hAnsi="Calibri Light" w:cs="Calibri Light"/>
        <w:b/>
        <w:bCs/>
        <w:sz w:val="20"/>
      </w:rPr>
      <w:t>62.085.2026</w:t>
    </w:r>
    <w:r w:rsidRPr="005D56EB">
      <w:rPr>
        <w:rFonts w:ascii="Arial" w:hAnsi="Arial" w:cs="Arial"/>
        <w:sz w:val="20"/>
      </w:rPr>
      <w:t xml:space="preserve"> </w:t>
    </w:r>
  </w:p>
  <w:p w14:paraId="1CA19668" w14:textId="77777777" w:rsidR="003D76A4" w:rsidRPr="004F3FE8" w:rsidRDefault="003D76A4" w:rsidP="004F3FE8">
    <w:pPr>
      <w:pStyle w:val="Nagwek"/>
      <w:rPr>
        <w:rFonts w:ascii="Myriad Pro" w:hAnsi="Myriad Pro" w:cs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6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7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94A1BF7"/>
    <w:multiLevelType w:val="hybridMultilevel"/>
    <w:tmpl w:val="EBD83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7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8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2B3F45F7"/>
    <w:multiLevelType w:val="hybridMultilevel"/>
    <w:tmpl w:val="BB6CA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2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3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4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9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3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4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5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6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7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8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9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1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2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3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4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5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1502620250">
    <w:abstractNumId w:val="0"/>
  </w:num>
  <w:num w:numId="2" w16cid:durableId="14695964">
    <w:abstractNumId w:val="4"/>
  </w:num>
  <w:num w:numId="3" w16cid:durableId="1630436930">
    <w:abstractNumId w:val="6"/>
  </w:num>
  <w:num w:numId="4" w16cid:durableId="1864585412">
    <w:abstractNumId w:val="8"/>
  </w:num>
  <w:num w:numId="5" w16cid:durableId="825517818">
    <w:abstractNumId w:val="9"/>
  </w:num>
  <w:num w:numId="6" w16cid:durableId="1727297437">
    <w:abstractNumId w:val="10"/>
  </w:num>
  <w:num w:numId="7" w16cid:durableId="823425246">
    <w:abstractNumId w:val="11"/>
  </w:num>
  <w:num w:numId="8" w16cid:durableId="1707557465">
    <w:abstractNumId w:val="19"/>
  </w:num>
  <w:num w:numId="9" w16cid:durableId="1659577136">
    <w:abstractNumId w:val="21"/>
  </w:num>
  <w:num w:numId="10" w16cid:durableId="81219391">
    <w:abstractNumId w:val="24"/>
  </w:num>
  <w:num w:numId="11" w16cid:durableId="1387871080">
    <w:abstractNumId w:val="31"/>
  </w:num>
  <w:num w:numId="12" w16cid:durableId="626668189">
    <w:abstractNumId w:val="40"/>
  </w:num>
  <w:num w:numId="13" w16cid:durableId="1573781523">
    <w:abstractNumId w:val="72"/>
  </w:num>
  <w:num w:numId="14" w16cid:durableId="192500618">
    <w:abstractNumId w:val="46"/>
  </w:num>
  <w:num w:numId="15" w16cid:durableId="1015113008">
    <w:abstractNumId w:val="47"/>
  </w:num>
  <w:num w:numId="16" w16cid:durableId="53353303">
    <w:abstractNumId w:val="50"/>
  </w:num>
  <w:num w:numId="17" w16cid:durableId="728189984">
    <w:abstractNumId w:val="42"/>
  </w:num>
  <w:num w:numId="18" w16cid:durableId="1661075458">
    <w:abstractNumId w:val="65"/>
  </w:num>
  <w:num w:numId="19" w16cid:durableId="1363752295">
    <w:abstractNumId w:val="63"/>
  </w:num>
  <w:num w:numId="20" w16cid:durableId="193691370">
    <w:abstractNumId w:val="49"/>
  </w:num>
  <w:num w:numId="21" w16cid:durableId="1263034347">
    <w:abstractNumId w:val="56"/>
  </w:num>
  <w:num w:numId="22" w16cid:durableId="513612199">
    <w:abstractNumId w:val="36"/>
  </w:num>
  <w:num w:numId="23" w16cid:durableId="1583681578">
    <w:abstractNumId w:val="81"/>
  </w:num>
  <w:num w:numId="24" w16cid:durableId="1955405934">
    <w:abstractNumId w:val="57"/>
  </w:num>
  <w:num w:numId="25" w16cid:durableId="303974797">
    <w:abstractNumId w:val="58"/>
  </w:num>
  <w:num w:numId="26" w16cid:durableId="1742097186">
    <w:abstractNumId w:val="45"/>
  </w:num>
  <w:num w:numId="27" w16cid:durableId="540282965">
    <w:abstractNumId w:val="86"/>
  </w:num>
  <w:num w:numId="28" w16cid:durableId="602615196">
    <w:abstractNumId w:val="74"/>
  </w:num>
  <w:num w:numId="29" w16cid:durableId="587234787">
    <w:abstractNumId w:val="52"/>
  </w:num>
  <w:num w:numId="30" w16cid:durableId="1259100390">
    <w:abstractNumId w:val="37"/>
  </w:num>
  <w:num w:numId="31" w16cid:durableId="1100445089">
    <w:abstractNumId w:val="83"/>
  </w:num>
  <w:num w:numId="32" w16cid:durableId="641665168">
    <w:abstractNumId w:val="84"/>
  </w:num>
  <w:num w:numId="33" w16cid:durableId="127343727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95939999">
    <w:abstractNumId w:val="43"/>
  </w:num>
  <w:num w:numId="35" w16cid:durableId="577134332">
    <w:abstractNumId w:val="60"/>
  </w:num>
  <w:num w:numId="36" w16cid:durableId="1004432328">
    <w:abstractNumId w:val="62"/>
  </w:num>
  <w:num w:numId="37" w16cid:durableId="1326516360">
    <w:abstractNumId w:val="41"/>
  </w:num>
  <w:num w:numId="38" w16cid:durableId="1614750285">
    <w:abstractNumId w:val="55"/>
  </w:num>
  <w:num w:numId="39" w16cid:durableId="384721117">
    <w:abstractNumId w:val="39"/>
  </w:num>
  <w:num w:numId="40" w16cid:durableId="1119376474">
    <w:abstractNumId w:val="73"/>
  </w:num>
  <w:num w:numId="41" w16cid:durableId="1119953458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44583277">
    <w:abstractNumId w:val="71"/>
  </w:num>
  <w:num w:numId="43" w16cid:durableId="888998871">
    <w:abstractNumId w:val="48"/>
    <w:lvlOverride w:ilvl="0">
      <w:startOverride w:val="1"/>
    </w:lvlOverride>
  </w:num>
  <w:num w:numId="44" w16cid:durableId="2117173042">
    <w:abstractNumId w:val="8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80676873">
    <w:abstractNumId w:val="43"/>
  </w:num>
  <w:num w:numId="46" w16cid:durableId="1529566232">
    <w:abstractNumId w:val="85"/>
  </w:num>
  <w:num w:numId="47" w16cid:durableId="323165874">
    <w:abstractNumId w:val="64"/>
  </w:num>
  <w:num w:numId="48" w16cid:durableId="892891654">
    <w:abstractNumId w:val="61"/>
  </w:num>
  <w:num w:numId="49" w16cid:durableId="76755178">
    <w:abstractNumId w:val="67"/>
  </w:num>
  <w:num w:numId="50" w16cid:durableId="518616881">
    <w:abstractNumId w:val="77"/>
  </w:num>
  <w:num w:numId="51" w16cid:durableId="1843625902">
    <w:abstractNumId w:val="66"/>
  </w:num>
  <w:num w:numId="52" w16cid:durableId="1246498363">
    <w:abstractNumId w:val="76"/>
  </w:num>
  <w:num w:numId="53" w16cid:durableId="2109151248">
    <w:abstractNumId w:val="33"/>
  </w:num>
  <w:num w:numId="54" w16cid:durableId="1492870982">
    <w:abstractNumId w:val="44"/>
  </w:num>
  <w:num w:numId="55" w16cid:durableId="2064601981">
    <w:abstractNumId w:val="51"/>
  </w:num>
  <w:num w:numId="56" w16cid:durableId="221257208">
    <w:abstractNumId w:val="34"/>
  </w:num>
  <w:num w:numId="57" w16cid:durableId="1062024254">
    <w:abstractNumId w:val="38"/>
  </w:num>
  <w:num w:numId="58" w16cid:durableId="758717111">
    <w:abstractNumId w:val="5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6F1F"/>
    <w:rsid w:val="00034AF3"/>
    <w:rsid w:val="00034EFB"/>
    <w:rsid w:val="000427AD"/>
    <w:rsid w:val="00047F36"/>
    <w:rsid w:val="000523C8"/>
    <w:rsid w:val="00063980"/>
    <w:rsid w:val="00066F1F"/>
    <w:rsid w:val="000676AF"/>
    <w:rsid w:val="00081B5F"/>
    <w:rsid w:val="00082E78"/>
    <w:rsid w:val="000863F2"/>
    <w:rsid w:val="00091F95"/>
    <w:rsid w:val="000B19E1"/>
    <w:rsid w:val="000B3965"/>
    <w:rsid w:val="000D3E5A"/>
    <w:rsid w:val="000D6018"/>
    <w:rsid w:val="000F22B1"/>
    <w:rsid w:val="001115C3"/>
    <w:rsid w:val="001117C5"/>
    <w:rsid w:val="00113213"/>
    <w:rsid w:val="00133855"/>
    <w:rsid w:val="001345B6"/>
    <w:rsid w:val="00146296"/>
    <w:rsid w:val="001465CB"/>
    <w:rsid w:val="00162F97"/>
    <w:rsid w:val="00186E00"/>
    <w:rsid w:val="00194916"/>
    <w:rsid w:val="001962EC"/>
    <w:rsid w:val="001A3A36"/>
    <w:rsid w:val="001B41CA"/>
    <w:rsid w:val="001C1D28"/>
    <w:rsid w:val="001D2751"/>
    <w:rsid w:val="001E1D31"/>
    <w:rsid w:val="001E1DAD"/>
    <w:rsid w:val="001E247E"/>
    <w:rsid w:val="001F2E69"/>
    <w:rsid w:val="00205D88"/>
    <w:rsid w:val="002331CE"/>
    <w:rsid w:val="002440F4"/>
    <w:rsid w:val="00251150"/>
    <w:rsid w:val="00263653"/>
    <w:rsid w:val="0027090E"/>
    <w:rsid w:val="002741FD"/>
    <w:rsid w:val="002808C7"/>
    <w:rsid w:val="00287B41"/>
    <w:rsid w:val="00290BE1"/>
    <w:rsid w:val="002978DC"/>
    <w:rsid w:val="002A127E"/>
    <w:rsid w:val="002A1D6D"/>
    <w:rsid w:val="002A5668"/>
    <w:rsid w:val="002A5E6F"/>
    <w:rsid w:val="002B30D4"/>
    <w:rsid w:val="002C6300"/>
    <w:rsid w:val="002C6BC1"/>
    <w:rsid w:val="002C76FA"/>
    <w:rsid w:val="002D5790"/>
    <w:rsid w:val="002D7860"/>
    <w:rsid w:val="002D7A71"/>
    <w:rsid w:val="002E6185"/>
    <w:rsid w:val="002F4F07"/>
    <w:rsid w:val="002F5278"/>
    <w:rsid w:val="00311B60"/>
    <w:rsid w:val="00313F2B"/>
    <w:rsid w:val="0031417B"/>
    <w:rsid w:val="00314FC3"/>
    <w:rsid w:val="0031761D"/>
    <w:rsid w:val="0032328D"/>
    <w:rsid w:val="0033025D"/>
    <w:rsid w:val="00335577"/>
    <w:rsid w:val="0034091D"/>
    <w:rsid w:val="00347189"/>
    <w:rsid w:val="00347506"/>
    <w:rsid w:val="00361B31"/>
    <w:rsid w:val="00372E4E"/>
    <w:rsid w:val="00376A74"/>
    <w:rsid w:val="00396E51"/>
    <w:rsid w:val="003A359E"/>
    <w:rsid w:val="003B0F55"/>
    <w:rsid w:val="003B5AD3"/>
    <w:rsid w:val="003C2756"/>
    <w:rsid w:val="003D5CF1"/>
    <w:rsid w:val="003D76A4"/>
    <w:rsid w:val="003E075F"/>
    <w:rsid w:val="003E2387"/>
    <w:rsid w:val="003E36B1"/>
    <w:rsid w:val="003E3B46"/>
    <w:rsid w:val="003F2315"/>
    <w:rsid w:val="003F3619"/>
    <w:rsid w:val="0040509A"/>
    <w:rsid w:val="004168A1"/>
    <w:rsid w:val="00420E7B"/>
    <w:rsid w:val="00420ECC"/>
    <w:rsid w:val="004210F2"/>
    <w:rsid w:val="0042457A"/>
    <w:rsid w:val="00424AF1"/>
    <w:rsid w:val="004303AE"/>
    <w:rsid w:val="00433502"/>
    <w:rsid w:val="004358A9"/>
    <w:rsid w:val="004375E5"/>
    <w:rsid w:val="00446DDD"/>
    <w:rsid w:val="004511EE"/>
    <w:rsid w:val="00456297"/>
    <w:rsid w:val="00464BE5"/>
    <w:rsid w:val="00467B58"/>
    <w:rsid w:val="0047659D"/>
    <w:rsid w:val="004856A2"/>
    <w:rsid w:val="00485B45"/>
    <w:rsid w:val="004A781B"/>
    <w:rsid w:val="004B0736"/>
    <w:rsid w:val="004B340F"/>
    <w:rsid w:val="004C78E2"/>
    <w:rsid w:val="004D17B9"/>
    <w:rsid w:val="004D3949"/>
    <w:rsid w:val="004E30B3"/>
    <w:rsid w:val="004E62B0"/>
    <w:rsid w:val="004F3FE8"/>
    <w:rsid w:val="004F7AF2"/>
    <w:rsid w:val="00521580"/>
    <w:rsid w:val="00534257"/>
    <w:rsid w:val="00535686"/>
    <w:rsid w:val="00536C8F"/>
    <w:rsid w:val="00541CC9"/>
    <w:rsid w:val="00545BB1"/>
    <w:rsid w:val="00552DB7"/>
    <w:rsid w:val="00553271"/>
    <w:rsid w:val="00560015"/>
    <w:rsid w:val="00564E4C"/>
    <w:rsid w:val="00570FAF"/>
    <w:rsid w:val="005761BC"/>
    <w:rsid w:val="005763A2"/>
    <w:rsid w:val="005827A5"/>
    <w:rsid w:val="00586145"/>
    <w:rsid w:val="005A1F9D"/>
    <w:rsid w:val="005B4117"/>
    <w:rsid w:val="005B52F3"/>
    <w:rsid w:val="005B59B0"/>
    <w:rsid w:val="005C2767"/>
    <w:rsid w:val="005C3622"/>
    <w:rsid w:val="005C731B"/>
    <w:rsid w:val="005E6803"/>
    <w:rsid w:val="005F213B"/>
    <w:rsid w:val="005F2D9E"/>
    <w:rsid w:val="005F34A8"/>
    <w:rsid w:val="005F4643"/>
    <w:rsid w:val="005F6589"/>
    <w:rsid w:val="00601054"/>
    <w:rsid w:val="006045F0"/>
    <w:rsid w:val="00635553"/>
    <w:rsid w:val="00654FF5"/>
    <w:rsid w:val="0066235A"/>
    <w:rsid w:val="00667E25"/>
    <w:rsid w:val="006734C2"/>
    <w:rsid w:val="00680B6D"/>
    <w:rsid w:val="006951C6"/>
    <w:rsid w:val="006A3C35"/>
    <w:rsid w:val="006B00EB"/>
    <w:rsid w:val="006E4D7B"/>
    <w:rsid w:val="006F1E32"/>
    <w:rsid w:val="006F24F0"/>
    <w:rsid w:val="006F4E83"/>
    <w:rsid w:val="006F6E82"/>
    <w:rsid w:val="007045C6"/>
    <w:rsid w:val="00704AEF"/>
    <w:rsid w:val="007106DD"/>
    <w:rsid w:val="007107B4"/>
    <w:rsid w:val="00714909"/>
    <w:rsid w:val="00715ECD"/>
    <w:rsid w:val="007245CA"/>
    <w:rsid w:val="007276ED"/>
    <w:rsid w:val="0073450B"/>
    <w:rsid w:val="007353D2"/>
    <w:rsid w:val="007420B3"/>
    <w:rsid w:val="00744BAB"/>
    <w:rsid w:val="007561AA"/>
    <w:rsid w:val="00764A0A"/>
    <w:rsid w:val="00773101"/>
    <w:rsid w:val="0077710E"/>
    <w:rsid w:val="00785457"/>
    <w:rsid w:val="00792266"/>
    <w:rsid w:val="00793CA3"/>
    <w:rsid w:val="007B2207"/>
    <w:rsid w:val="007B2934"/>
    <w:rsid w:val="007B5624"/>
    <w:rsid w:val="007B635F"/>
    <w:rsid w:val="007C49D3"/>
    <w:rsid w:val="007D2E0A"/>
    <w:rsid w:val="007D771F"/>
    <w:rsid w:val="007E5B60"/>
    <w:rsid w:val="007E7D50"/>
    <w:rsid w:val="00803645"/>
    <w:rsid w:val="0080439D"/>
    <w:rsid w:val="00806E77"/>
    <w:rsid w:val="00815D47"/>
    <w:rsid w:val="00817BE8"/>
    <w:rsid w:val="00824E06"/>
    <w:rsid w:val="00834A62"/>
    <w:rsid w:val="00840B23"/>
    <w:rsid w:val="00841F57"/>
    <w:rsid w:val="008478BB"/>
    <w:rsid w:val="00852C78"/>
    <w:rsid w:val="008646C9"/>
    <w:rsid w:val="00866E85"/>
    <w:rsid w:val="00870AA3"/>
    <w:rsid w:val="00874E99"/>
    <w:rsid w:val="00877967"/>
    <w:rsid w:val="00883E1E"/>
    <w:rsid w:val="00896906"/>
    <w:rsid w:val="008A1D80"/>
    <w:rsid w:val="008A26BF"/>
    <w:rsid w:val="008B3261"/>
    <w:rsid w:val="008C39DF"/>
    <w:rsid w:val="008D1F5D"/>
    <w:rsid w:val="008D49ED"/>
    <w:rsid w:val="008D7981"/>
    <w:rsid w:val="008E176A"/>
    <w:rsid w:val="008F40E8"/>
    <w:rsid w:val="00912990"/>
    <w:rsid w:val="0092796E"/>
    <w:rsid w:val="009337FF"/>
    <w:rsid w:val="00934214"/>
    <w:rsid w:val="00940194"/>
    <w:rsid w:val="009407D9"/>
    <w:rsid w:val="00940985"/>
    <w:rsid w:val="00942BEB"/>
    <w:rsid w:val="009449EE"/>
    <w:rsid w:val="0095526D"/>
    <w:rsid w:val="00960120"/>
    <w:rsid w:val="00962AC1"/>
    <w:rsid w:val="00970604"/>
    <w:rsid w:val="0098396D"/>
    <w:rsid w:val="00984371"/>
    <w:rsid w:val="0099593C"/>
    <w:rsid w:val="009B2C77"/>
    <w:rsid w:val="009B3414"/>
    <w:rsid w:val="009B42F2"/>
    <w:rsid w:val="009B7BF7"/>
    <w:rsid w:val="009C094D"/>
    <w:rsid w:val="009C2515"/>
    <w:rsid w:val="009C5254"/>
    <w:rsid w:val="009C574D"/>
    <w:rsid w:val="009C5C03"/>
    <w:rsid w:val="009C6729"/>
    <w:rsid w:val="009C6A0F"/>
    <w:rsid w:val="009D127E"/>
    <w:rsid w:val="009D472F"/>
    <w:rsid w:val="009F5A8C"/>
    <w:rsid w:val="00A01451"/>
    <w:rsid w:val="00A079EF"/>
    <w:rsid w:val="00A26A3F"/>
    <w:rsid w:val="00A2739F"/>
    <w:rsid w:val="00A32C44"/>
    <w:rsid w:val="00A34A68"/>
    <w:rsid w:val="00A41EB7"/>
    <w:rsid w:val="00A429AE"/>
    <w:rsid w:val="00A43A82"/>
    <w:rsid w:val="00A46FEE"/>
    <w:rsid w:val="00A6760F"/>
    <w:rsid w:val="00A7348A"/>
    <w:rsid w:val="00A824B4"/>
    <w:rsid w:val="00A86168"/>
    <w:rsid w:val="00A86AD4"/>
    <w:rsid w:val="00A87C18"/>
    <w:rsid w:val="00A978E7"/>
    <w:rsid w:val="00AC2324"/>
    <w:rsid w:val="00AF28DE"/>
    <w:rsid w:val="00AF2985"/>
    <w:rsid w:val="00B002D7"/>
    <w:rsid w:val="00B034C8"/>
    <w:rsid w:val="00B07D5D"/>
    <w:rsid w:val="00B10C21"/>
    <w:rsid w:val="00B1245C"/>
    <w:rsid w:val="00B13D72"/>
    <w:rsid w:val="00B15384"/>
    <w:rsid w:val="00B42F1E"/>
    <w:rsid w:val="00B45416"/>
    <w:rsid w:val="00B45C2E"/>
    <w:rsid w:val="00B56FB2"/>
    <w:rsid w:val="00B60131"/>
    <w:rsid w:val="00B6792A"/>
    <w:rsid w:val="00B86D84"/>
    <w:rsid w:val="00B95187"/>
    <w:rsid w:val="00BA3307"/>
    <w:rsid w:val="00BB74C2"/>
    <w:rsid w:val="00BD0104"/>
    <w:rsid w:val="00BD7F9B"/>
    <w:rsid w:val="00BE495A"/>
    <w:rsid w:val="00BF3425"/>
    <w:rsid w:val="00BF3EF9"/>
    <w:rsid w:val="00BF457F"/>
    <w:rsid w:val="00BF4614"/>
    <w:rsid w:val="00C154D6"/>
    <w:rsid w:val="00C27437"/>
    <w:rsid w:val="00C30635"/>
    <w:rsid w:val="00C3117D"/>
    <w:rsid w:val="00C31D34"/>
    <w:rsid w:val="00C3290E"/>
    <w:rsid w:val="00C343AD"/>
    <w:rsid w:val="00C35B26"/>
    <w:rsid w:val="00C44178"/>
    <w:rsid w:val="00C472D7"/>
    <w:rsid w:val="00C5026A"/>
    <w:rsid w:val="00C60DB4"/>
    <w:rsid w:val="00CB0182"/>
    <w:rsid w:val="00CB0D8A"/>
    <w:rsid w:val="00CB3F92"/>
    <w:rsid w:val="00CC69DC"/>
    <w:rsid w:val="00CD464A"/>
    <w:rsid w:val="00CD6B55"/>
    <w:rsid w:val="00CE0E9B"/>
    <w:rsid w:val="00CE40C7"/>
    <w:rsid w:val="00CE6F04"/>
    <w:rsid w:val="00CF0502"/>
    <w:rsid w:val="00D021F8"/>
    <w:rsid w:val="00D0429D"/>
    <w:rsid w:val="00D21BE0"/>
    <w:rsid w:val="00D24157"/>
    <w:rsid w:val="00D26684"/>
    <w:rsid w:val="00D3542F"/>
    <w:rsid w:val="00D40D50"/>
    <w:rsid w:val="00D434C8"/>
    <w:rsid w:val="00D43A1A"/>
    <w:rsid w:val="00D5179F"/>
    <w:rsid w:val="00D528FA"/>
    <w:rsid w:val="00D53020"/>
    <w:rsid w:val="00D63FC8"/>
    <w:rsid w:val="00D66007"/>
    <w:rsid w:val="00D836EA"/>
    <w:rsid w:val="00D866E9"/>
    <w:rsid w:val="00D87687"/>
    <w:rsid w:val="00D913DF"/>
    <w:rsid w:val="00D97F5E"/>
    <w:rsid w:val="00DA7644"/>
    <w:rsid w:val="00E0007C"/>
    <w:rsid w:val="00E040EC"/>
    <w:rsid w:val="00E07600"/>
    <w:rsid w:val="00E11350"/>
    <w:rsid w:val="00E14C83"/>
    <w:rsid w:val="00E219F2"/>
    <w:rsid w:val="00E3542D"/>
    <w:rsid w:val="00E37EA8"/>
    <w:rsid w:val="00E46B6B"/>
    <w:rsid w:val="00E53F1A"/>
    <w:rsid w:val="00E60013"/>
    <w:rsid w:val="00E7187E"/>
    <w:rsid w:val="00E77898"/>
    <w:rsid w:val="00E85258"/>
    <w:rsid w:val="00E9022C"/>
    <w:rsid w:val="00E938FC"/>
    <w:rsid w:val="00E94DAF"/>
    <w:rsid w:val="00EA3C21"/>
    <w:rsid w:val="00EA7558"/>
    <w:rsid w:val="00EB5260"/>
    <w:rsid w:val="00EC192B"/>
    <w:rsid w:val="00ED220C"/>
    <w:rsid w:val="00ED6F73"/>
    <w:rsid w:val="00EE3670"/>
    <w:rsid w:val="00EE4BA3"/>
    <w:rsid w:val="00EE51C4"/>
    <w:rsid w:val="00EF1275"/>
    <w:rsid w:val="00EF2987"/>
    <w:rsid w:val="00F01D4D"/>
    <w:rsid w:val="00F04718"/>
    <w:rsid w:val="00F04B1F"/>
    <w:rsid w:val="00F05300"/>
    <w:rsid w:val="00F15086"/>
    <w:rsid w:val="00F1587B"/>
    <w:rsid w:val="00F2066C"/>
    <w:rsid w:val="00F35B91"/>
    <w:rsid w:val="00F5299F"/>
    <w:rsid w:val="00F52BEE"/>
    <w:rsid w:val="00F552E4"/>
    <w:rsid w:val="00F81EFA"/>
    <w:rsid w:val="00F91B53"/>
    <w:rsid w:val="00F97EFE"/>
    <w:rsid w:val="00FA498F"/>
    <w:rsid w:val="00FA5832"/>
    <w:rsid w:val="00FC06F2"/>
    <w:rsid w:val="00FC163D"/>
    <w:rsid w:val="00FC339F"/>
    <w:rsid w:val="00FE308B"/>
    <w:rsid w:val="00FF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E4F3F0B"/>
  <w15:docId w15:val="{9BCD8B35-B3A9-45A7-9976-D3367F262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824E06"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rsid w:val="00824E06"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rsid w:val="00824E06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824E06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824E06"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824E06"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rsid w:val="00824E06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824E06"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rsid w:val="00824E06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24E06"/>
    <w:rPr>
      <w:rFonts w:cs="Verdana"/>
    </w:rPr>
  </w:style>
  <w:style w:type="character" w:customStyle="1" w:styleId="WW8Num2z0">
    <w:name w:val="WW8Num2z0"/>
    <w:rsid w:val="00824E06"/>
    <w:rPr>
      <w:rFonts w:cs="Verdana"/>
    </w:rPr>
  </w:style>
  <w:style w:type="character" w:customStyle="1" w:styleId="WW8Num3z0">
    <w:name w:val="WW8Num3z0"/>
    <w:rsid w:val="00824E06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sid w:val="00824E06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sid w:val="00824E06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824E06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sid w:val="00824E06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sid w:val="00824E06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824E06"/>
    <w:rPr>
      <w:rFonts w:cs="Verdana"/>
      <w:b/>
    </w:rPr>
  </w:style>
  <w:style w:type="character" w:customStyle="1" w:styleId="WW8Num9z0">
    <w:name w:val="WW8Num9z0"/>
    <w:rsid w:val="00824E06"/>
    <w:rPr>
      <w:rFonts w:ascii="Verdana" w:hAnsi="Verdana" w:cs="Times New Roman"/>
      <w:sz w:val="20"/>
    </w:rPr>
  </w:style>
  <w:style w:type="character" w:customStyle="1" w:styleId="WW8Num9z2">
    <w:name w:val="WW8Num9z2"/>
    <w:rsid w:val="00824E06"/>
    <w:rPr>
      <w:rFonts w:cs="Times New Roman"/>
      <w:b w:val="0"/>
      <w:i w:val="0"/>
    </w:rPr>
  </w:style>
  <w:style w:type="character" w:customStyle="1" w:styleId="WW8Num10z0">
    <w:name w:val="WW8Num10z0"/>
    <w:rsid w:val="00824E06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sid w:val="00824E06"/>
    <w:rPr>
      <w:rFonts w:cs="Times New Roman"/>
      <w:b w:val="0"/>
    </w:rPr>
  </w:style>
  <w:style w:type="character" w:customStyle="1" w:styleId="WW8Num12z0">
    <w:name w:val="WW8Num12z0"/>
    <w:rsid w:val="00824E06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sid w:val="00824E06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sid w:val="00824E06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sid w:val="00824E06"/>
    <w:rPr>
      <w:rFonts w:ascii="OpenSymbol" w:hAnsi="OpenSymbol" w:cs="Times New Roman"/>
      <w:b w:val="0"/>
    </w:rPr>
  </w:style>
  <w:style w:type="character" w:customStyle="1" w:styleId="WW8Num15z0">
    <w:name w:val="WW8Num15z0"/>
    <w:rsid w:val="00824E06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sid w:val="00824E06"/>
    <w:rPr>
      <w:rFonts w:ascii="OpenSymbol" w:hAnsi="OpenSymbol" w:cs="OpenSymbol"/>
    </w:rPr>
  </w:style>
  <w:style w:type="character" w:customStyle="1" w:styleId="WW8Num16z0">
    <w:name w:val="WW8Num16z0"/>
    <w:rsid w:val="00824E06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sid w:val="00824E06"/>
    <w:rPr>
      <w:rFonts w:ascii="OpenSymbol" w:hAnsi="OpenSymbol" w:cs="Times New Roman"/>
    </w:rPr>
  </w:style>
  <w:style w:type="character" w:customStyle="1" w:styleId="WW8Num17z0">
    <w:name w:val="WW8Num17z0"/>
    <w:rsid w:val="00824E06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sid w:val="00824E06"/>
    <w:rPr>
      <w:rFonts w:cs="Verdana"/>
    </w:rPr>
  </w:style>
  <w:style w:type="character" w:customStyle="1" w:styleId="WW8Num19z0">
    <w:name w:val="WW8Num19z0"/>
    <w:rsid w:val="00824E06"/>
    <w:rPr>
      <w:rFonts w:ascii="Verdana" w:eastAsia="Times New Roman" w:hAnsi="Verdana" w:cs="Verdana"/>
    </w:rPr>
  </w:style>
  <w:style w:type="character" w:customStyle="1" w:styleId="WW8Num20z0">
    <w:name w:val="WW8Num20z0"/>
    <w:rsid w:val="00824E06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sid w:val="00824E06"/>
    <w:rPr>
      <w:rFonts w:ascii="Verdana" w:hAnsi="Verdana" w:cs="Verdana" w:hint="default"/>
      <w:sz w:val="20"/>
    </w:rPr>
  </w:style>
  <w:style w:type="character" w:customStyle="1" w:styleId="WW8Num22z0">
    <w:name w:val="WW8Num22z0"/>
    <w:rsid w:val="00824E06"/>
    <w:rPr>
      <w:rFonts w:eastAsia="Verdana" w:cs="Verdana" w:hint="default"/>
      <w:b w:val="0"/>
    </w:rPr>
  </w:style>
  <w:style w:type="character" w:customStyle="1" w:styleId="WW8Num23z0">
    <w:name w:val="WW8Num23z0"/>
    <w:rsid w:val="00824E06"/>
    <w:rPr>
      <w:rFonts w:cs="Verdana" w:hint="default"/>
    </w:rPr>
  </w:style>
  <w:style w:type="character" w:customStyle="1" w:styleId="WW8Num24z0">
    <w:name w:val="WW8Num24z0"/>
    <w:rsid w:val="00824E06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sid w:val="00824E06"/>
    <w:rPr>
      <w:rFonts w:cs="Verdana"/>
    </w:rPr>
  </w:style>
  <w:style w:type="character" w:customStyle="1" w:styleId="WW8Num24z2">
    <w:name w:val="WW8Num24z2"/>
    <w:rsid w:val="00824E06"/>
  </w:style>
  <w:style w:type="character" w:customStyle="1" w:styleId="WW8Num24z3">
    <w:name w:val="WW8Num24z3"/>
    <w:rsid w:val="00824E06"/>
  </w:style>
  <w:style w:type="character" w:customStyle="1" w:styleId="WW8Num24z4">
    <w:name w:val="WW8Num24z4"/>
    <w:rsid w:val="00824E06"/>
  </w:style>
  <w:style w:type="character" w:customStyle="1" w:styleId="WW8Num24z5">
    <w:name w:val="WW8Num24z5"/>
    <w:rsid w:val="00824E06"/>
  </w:style>
  <w:style w:type="character" w:customStyle="1" w:styleId="WW8Num24z6">
    <w:name w:val="WW8Num24z6"/>
    <w:rsid w:val="00824E06"/>
  </w:style>
  <w:style w:type="character" w:customStyle="1" w:styleId="WW8Num24z7">
    <w:name w:val="WW8Num24z7"/>
    <w:rsid w:val="00824E06"/>
  </w:style>
  <w:style w:type="character" w:customStyle="1" w:styleId="WW8Num24z8">
    <w:name w:val="WW8Num24z8"/>
    <w:rsid w:val="00824E06"/>
  </w:style>
  <w:style w:type="character" w:customStyle="1" w:styleId="WW8Num25z0">
    <w:name w:val="WW8Num25z0"/>
    <w:rsid w:val="00824E06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sid w:val="00824E06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sid w:val="00824E06"/>
    <w:rPr>
      <w:rFonts w:ascii="Verdana" w:hAnsi="Verdana" w:cs="Verdana" w:hint="default"/>
      <w:sz w:val="20"/>
    </w:rPr>
  </w:style>
  <w:style w:type="character" w:customStyle="1" w:styleId="WW8Num28z0">
    <w:name w:val="WW8Num28z0"/>
    <w:rsid w:val="00824E06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824E06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sid w:val="00824E06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824E06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824E06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sid w:val="00824E06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sid w:val="00824E06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824E06"/>
    <w:rPr>
      <w:rFonts w:cs="Verdana" w:hint="default"/>
    </w:rPr>
  </w:style>
  <w:style w:type="character" w:customStyle="1" w:styleId="WW8Num35z0">
    <w:name w:val="WW8Num35z0"/>
    <w:rsid w:val="00824E06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824E06"/>
    <w:rPr>
      <w:rFonts w:hint="default"/>
    </w:rPr>
  </w:style>
  <w:style w:type="character" w:customStyle="1" w:styleId="WW8Num37z0">
    <w:name w:val="WW8Num37z0"/>
    <w:rsid w:val="00824E06"/>
    <w:rPr>
      <w:rFonts w:ascii="Verdana" w:hAnsi="Verdana" w:cs="Verdana" w:hint="default"/>
      <w:sz w:val="20"/>
    </w:rPr>
  </w:style>
  <w:style w:type="character" w:customStyle="1" w:styleId="WW8Num38z0">
    <w:name w:val="WW8Num38z0"/>
    <w:rsid w:val="00824E06"/>
    <w:rPr>
      <w:rFonts w:ascii="Verdana" w:hAnsi="Verdana" w:cs="Verdana" w:hint="default"/>
      <w:sz w:val="20"/>
    </w:rPr>
  </w:style>
  <w:style w:type="character" w:customStyle="1" w:styleId="WW8Num39z0">
    <w:name w:val="WW8Num39z0"/>
    <w:rsid w:val="00824E06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824E06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824E06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824E06"/>
    <w:rPr>
      <w:rFonts w:ascii="Verdana" w:hAnsi="Verdana" w:cs="Verdana" w:hint="default"/>
      <w:b/>
      <w:sz w:val="20"/>
    </w:rPr>
  </w:style>
  <w:style w:type="character" w:customStyle="1" w:styleId="WW8Num43z0">
    <w:name w:val="WW8Num43z0"/>
    <w:rsid w:val="00824E06"/>
    <w:rPr>
      <w:rFonts w:cs="Verdana"/>
    </w:rPr>
  </w:style>
  <w:style w:type="character" w:customStyle="1" w:styleId="WW8Num43z1">
    <w:name w:val="WW8Num43z1"/>
    <w:rsid w:val="00824E06"/>
  </w:style>
  <w:style w:type="character" w:customStyle="1" w:styleId="WW8Num43z2">
    <w:name w:val="WW8Num43z2"/>
    <w:rsid w:val="00824E06"/>
  </w:style>
  <w:style w:type="character" w:customStyle="1" w:styleId="WW8Num43z3">
    <w:name w:val="WW8Num43z3"/>
    <w:rsid w:val="00824E06"/>
  </w:style>
  <w:style w:type="character" w:customStyle="1" w:styleId="WW8Num43z4">
    <w:name w:val="WW8Num43z4"/>
    <w:rsid w:val="00824E06"/>
  </w:style>
  <w:style w:type="character" w:customStyle="1" w:styleId="WW8Num43z5">
    <w:name w:val="WW8Num43z5"/>
    <w:rsid w:val="00824E06"/>
  </w:style>
  <w:style w:type="character" w:customStyle="1" w:styleId="WW8Num43z6">
    <w:name w:val="WW8Num43z6"/>
    <w:rsid w:val="00824E06"/>
  </w:style>
  <w:style w:type="character" w:customStyle="1" w:styleId="WW8Num43z7">
    <w:name w:val="WW8Num43z7"/>
    <w:rsid w:val="00824E06"/>
  </w:style>
  <w:style w:type="character" w:customStyle="1" w:styleId="WW8Num43z8">
    <w:name w:val="WW8Num43z8"/>
    <w:rsid w:val="00824E06"/>
  </w:style>
  <w:style w:type="character" w:customStyle="1" w:styleId="WW8Num15z3">
    <w:name w:val="WW8Num15z3"/>
    <w:rsid w:val="00824E06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sid w:val="00824E06"/>
    <w:rPr>
      <w:rFonts w:ascii="Symbol" w:hAnsi="Symbol" w:cs="OpenSymbol"/>
    </w:rPr>
  </w:style>
  <w:style w:type="character" w:customStyle="1" w:styleId="WW8Num44z1">
    <w:name w:val="WW8Num44z1"/>
    <w:rsid w:val="00824E06"/>
    <w:rPr>
      <w:rFonts w:ascii="OpenSymbol" w:hAnsi="OpenSymbol" w:cs="OpenSymbol"/>
    </w:rPr>
  </w:style>
  <w:style w:type="character" w:customStyle="1" w:styleId="WW8Num45z0">
    <w:name w:val="WW8Num45z0"/>
    <w:rsid w:val="00824E06"/>
    <w:rPr>
      <w:rFonts w:ascii="Symbol" w:hAnsi="Symbol" w:cs="OpenSymbol"/>
    </w:rPr>
  </w:style>
  <w:style w:type="character" w:customStyle="1" w:styleId="WW8Num45z1">
    <w:name w:val="WW8Num45z1"/>
    <w:rsid w:val="00824E06"/>
    <w:rPr>
      <w:rFonts w:ascii="OpenSymbol" w:hAnsi="OpenSymbol" w:cs="OpenSymbol"/>
    </w:rPr>
  </w:style>
  <w:style w:type="character" w:customStyle="1" w:styleId="WW8Num6z1">
    <w:name w:val="WW8Num6z1"/>
    <w:rsid w:val="00824E06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sid w:val="00824E06"/>
    <w:rPr>
      <w:rFonts w:cs="Times New Roman"/>
      <w:b w:val="0"/>
      <w:i w:val="0"/>
    </w:rPr>
  </w:style>
  <w:style w:type="character" w:customStyle="1" w:styleId="WW8Num16z3">
    <w:name w:val="WW8Num16z3"/>
    <w:rsid w:val="00824E06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sid w:val="00824E06"/>
    <w:rPr>
      <w:rFonts w:ascii="OpenSymbol" w:hAnsi="OpenSymbol" w:cs="Times New Roman"/>
    </w:rPr>
  </w:style>
  <w:style w:type="character" w:customStyle="1" w:styleId="WW8Num25z1">
    <w:name w:val="WW8Num25z1"/>
    <w:rsid w:val="00824E06"/>
    <w:rPr>
      <w:rFonts w:cs="Verdana"/>
    </w:rPr>
  </w:style>
  <w:style w:type="character" w:customStyle="1" w:styleId="WW8Num25z2">
    <w:name w:val="WW8Num25z2"/>
    <w:rsid w:val="00824E06"/>
  </w:style>
  <w:style w:type="character" w:customStyle="1" w:styleId="WW8Num25z3">
    <w:name w:val="WW8Num25z3"/>
    <w:rsid w:val="00824E06"/>
  </w:style>
  <w:style w:type="character" w:customStyle="1" w:styleId="WW8Num25z4">
    <w:name w:val="WW8Num25z4"/>
    <w:rsid w:val="00824E06"/>
  </w:style>
  <w:style w:type="character" w:customStyle="1" w:styleId="WW8Num25z5">
    <w:name w:val="WW8Num25z5"/>
    <w:rsid w:val="00824E06"/>
  </w:style>
  <w:style w:type="character" w:customStyle="1" w:styleId="WW8Num25z6">
    <w:name w:val="WW8Num25z6"/>
    <w:rsid w:val="00824E06"/>
  </w:style>
  <w:style w:type="character" w:customStyle="1" w:styleId="WW8Num25z7">
    <w:name w:val="WW8Num25z7"/>
    <w:rsid w:val="00824E06"/>
  </w:style>
  <w:style w:type="character" w:customStyle="1" w:styleId="WW8Num25z8">
    <w:name w:val="WW8Num25z8"/>
    <w:rsid w:val="00824E06"/>
  </w:style>
  <w:style w:type="character" w:customStyle="1" w:styleId="WW8Num29z1">
    <w:name w:val="WW8Num29z1"/>
    <w:rsid w:val="00824E06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sid w:val="00824E06"/>
    <w:rPr>
      <w:rFonts w:ascii="Symbol" w:hAnsi="Symbol" w:cs="OpenSymbol"/>
    </w:rPr>
  </w:style>
  <w:style w:type="character" w:customStyle="1" w:styleId="WW8Num46z1">
    <w:name w:val="WW8Num46z1"/>
    <w:rsid w:val="00824E06"/>
    <w:rPr>
      <w:rFonts w:ascii="OpenSymbol" w:hAnsi="OpenSymbol" w:cs="OpenSymbol"/>
    </w:rPr>
  </w:style>
  <w:style w:type="character" w:customStyle="1" w:styleId="Domylnaczcionkaakapitu3">
    <w:name w:val="Domyślna czcionka akapitu3"/>
    <w:rsid w:val="00824E06"/>
  </w:style>
  <w:style w:type="character" w:customStyle="1" w:styleId="WW8Num2z1">
    <w:name w:val="WW8Num2z1"/>
    <w:rsid w:val="00824E06"/>
    <w:rPr>
      <w:rFonts w:ascii="Courier New" w:hAnsi="Courier New" w:cs="Wingdings"/>
    </w:rPr>
  </w:style>
  <w:style w:type="character" w:customStyle="1" w:styleId="WW8Num2z2">
    <w:name w:val="WW8Num2z2"/>
    <w:rsid w:val="00824E06"/>
    <w:rPr>
      <w:rFonts w:cs="Times New Roman"/>
    </w:rPr>
  </w:style>
  <w:style w:type="character" w:customStyle="1" w:styleId="WW8Num7z1">
    <w:name w:val="WW8Num7z1"/>
    <w:rsid w:val="00824E06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sid w:val="00824E06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824E06"/>
    <w:rPr>
      <w:rFonts w:cs="Times New Roman"/>
    </w:rPr>
  </w:style>
  <w:style w:type="character" w:customStyle="1" w:styleId="WW8Num15z2">
    <w:name w:val="WW8Num15z2"/>
    <w:rsid w:val="00824E06"/>
    <w:rPr>
      <w:rFonts w:cs="Times New Roman"/>
      <w:b w:val="0"/>
      <w:i w:val="0"/>
    </w:rPr>
  </w:style>
  <w:style w:type="character" w:customStyle="1" w:styleId="WW8Num16z2">
    <w:name w:val="WW8Num16z2"/>
    <w:rsid w:val="00824E06"/>
  </w:style>
  <w:style w:type="character" w:customStyle="1" w:styleId="WW8Num23z1">
    <w:name w:val="WW8Num23z1"/>
    <w:rsid w:val="00824E06"/>
  </w:style>
  <w:style w:type="character" w:customStyle="1" w:styleId="WW8Num23z2">
    <w:name w:val="WW8Num23z2"/>
    <w:rsid w:val="00824E06"/>
  </w:style>
  <w:style w:type="character" w:customStyle="1" w:styleId="WW8Num23z3">
    <w:name w:val="WW8Num23z3"/>
    <w:rsid w:val="00824E06"/>
  </w:style>
  <w:style w:type="character" w:customStyle="1" w:styleId="WW8Num23z4">
    <w:name w:val="WW8Num23z4"/>
    <w:rsid w:val="00824E06"/>
  </w:style>
  <w:style w:type="character" w:customStyle="1" w:styleId="WW8Num23z5">
    <w:name w:val="WW8Num23z5"/>
    <w:rsid w:val="00824E06"/>
  </w:style>
  <w:style w:type="character" w:customStyle="1" w:styleId="WW8Num23z6">
    <w:name w:val="WW8Num23z6"/>
    <w:rsid w:val="00824E06"/>
  </w:style>
  <w:style w:type="character" w:customStyle="1" w:styleId="WW8Num23z7">
    <w:name w:val="WW8Num23z7"/>
    <w:rsid w:val="00824E06"/>
  </w:style>
  <w:style w:type="character" w:customStyle="1" w:styleId="WW8Num23z8">
    <w:name w:val="WW8Num23z8"/>
    <w:rsid w:val="00824E06"/>
  </w:style>
  <w:style w:type="character" w:customStyle="1" w:styleId="WW8Num26z1">
    <w:name w:val="WW8Num26z1"/>
    <w:rsid w:val="00824E06"/>
  </w:style>
  <w:style w:type="character" w:customStyle="1" w:styleId="WW8Num26z2">
    <w:name w:val="WW8Num26z2"/>
    <w:rsid w:val="00824E06"/>
  </w:style>
  <w:style w:type="character" w:customStyle="1" w:styleId="WW8Num26z3">
    <w:name w:val="WW8Num26z3"/>
    <w:rsid w:val="00824E06"/>
  </w:style>
  <w:style w:type="character" w:customStyle="1" w:styleId="WW8Num26z4">
    <w:name w:val="WW8Num26z4"/>
    <w:rsid w:val="00824E06"/>
  </w:style>
  <w:style w:type="character" w:customStyle="1" w:styleId="WW8Num26z5">
    <w:name w:val="WW8Num26z5"/>
    <w:rsid w:val="00824E06"/>
  </w:style>
  <w:style w:type="character" w:customStyle="1" w:styleId="WW8Num26z6">
    <w:name w:val="WW8Num26z6"/>
    <w:rsid w:val="00824E06"/>
  </w:style>
  <w:style w:type="character" w:customStyle="1" w:styleId="WW8Num26z7">
    <w:name w:val="WW8Num26z7"/>
    <w:rsid w:val="00824E06"/>
  </w:style>
  <w:style w:type="character" w:customStyle="1" w:styleId="WW8Num26z8">
    <w:name w:val="WW8Num26z8"/>
    <w:rsid w:val="00824E06"/>
  </w:style>
  <w:style w:type="character" w:customStyle="1" w:styleId="WW8Num28z2">
    <w:name w:val="WW8Num28z2"/>
    <w:rsid w:val="00824E06"/>
  </w:style>
  <w:style w:type="character" w:customStyle="1" w:styleId="WW8Num28z3">
    <w:name w:val="WW8Num28z3"/>
    <w:rsid w:val="00824E06"/>
  </w:style>
  <w:style w:type="character" w:customStyle="1" w:styleId="WW8Num28z4">
    <w:name w:val="WW8Num28z4"/>
    <w:rsid w:val="00824E06"/>
  </w:style>
  <w:style w:type="character" w:customStyle="1" w:styleId="WW8Num28z5">
    <w:name w:val="WW8Num28z5"/>
    <w:rsid w:val="00824E06"/>
  </w:style>
  <w:style w:type="character" w:customStyle="1" w:styleId="WW8Num28z6">
    <w:name w:val="WW8Num28z6"/>
    <w:rsid w:val="00824E06"/>
  </w:style>
  <w:style w:type="character" w:customStyle="1" w:styleId="WW8Num28z7">
    <w:name w:val="WW8Num28z7"/>
    <w:rsid w:val="00824E06"/>
  </w:style>
  <w:style w:type="character" w:customStyle="1" w:styleId="WW8Num28z8">
    <w:name w:val="WW8Num28z8"/>
    <w:rsid w:val="00824E06"/>
  </w:style>
  <w:style w:type="character" w:customStyle="1" w:styleId="WW8Num29z2">
    <w:name w:val="WW8Num29z2"/>
    <w:rsid w:val="00824E06"/>
  </w:style>
  <w:style w:type="character" w:customStyle="1" w:styleId="WW8Num29z3">
    <w:name w:val="WW8Num29z3"/>
    <w:rsid w:val="00824E06"/>
  </w:style>
  <w:style w:type="character" w:customStyle="1" w:styleId="WW8Num29z4">
    <w:name w:val="WW8Num29z4"/>
    <w:rsid w:val="00824E06"/>
  </w:style>
  <w:style w:type="character" w:customStyle="1" w:styleId="WW8Num29z5">
    <w:name w:val="WW8Num29z5"/>
    <w:rsid w:val="00824E06"/>
  </w:style>
  <w:style w:type="character" w:customStyle="1" w:styleId="WW8Num29z6">
    <w:name w:val="WW8Num29z6"/>
    <w:rsid w:val="00824E06"/>
  </w:style>
  <w:style w:type="character" w:customStyle="1" w:styleId="WW8Num29z7">
    <w:name w:val="WW8Num29z7"/>
    <w:rsid w:val="00824E06"/>
  </w:style>
  <w:style w:type="character" w:customStyle="1" w:styleId="WW8Num29z8">
    <w:name w:val="WW8Num29z8"/>
    <w:rsid w:val="00824E06"/>
  </w:style>
  <w:style w:type="character" w:customStyle="1" w:styleId="WW8Num30z1">
    <w:name w:val="WW8Num30z1"/>
    <w:rsid w:val="00824E06"/>
    <w:rPr>
      <w:rFonts w:cs="Times New Roman"/>
    </w:rPr>
  </w:style>
  <w:style w:type="character" w:customStyle="1" w:styleId="WW8Num30z2">
    <w:name w:val="WW8Num30z2"/>
    <w:rsid w:val="00824E06"/>
  </w:style>
  <w:style w:type="character" w:customStyle="1" w:styleId="WW8Num30z3">
    <w:name w:val="WW8Num30z3"/>
    <w:rsid w:val="00824E06"/>
  </w:style>
  <w:style w:type="character" w:customStyle="1" w:styleId="WW8Num30z4">
    <w:name w:val="WW8Num30z4"/>
    <w:rsid w:val="00824E06"/>
  </w:style>
  <w:style w:type="character" w:customStyle="1" w:styleId="WW8Num30z5">
    <w:name w:val="WW8Num30z5"/>
    <w:rsid w:val="00824E06"/>
  </w:style>
  <w:style w:type="character" w:customStyle="1" w:styleId="WW8Num30z6">
    <w:name w:val="WW8Num30z6"/>
    <w:rsid w:val="00824E06"/>
  </w:style>
  <w:style w:type="character" w:customStyle="1" w:styleId="WW8Num30z7">
    <w:name w:val="WW8Num30z7"/>
    <w:rsid w:val="00824E06"/>
  </w:style>
  <w:style w:type="character" w:customStyle="1" w:styleId="WW8Num30z8">
    <w:name w:val="WW8Num30z8"/>
    <w:rsid w:val="00824E06"/>
  </w:style>
  <w:style w:type="character" w:customStyle="1" w:styleId="WW8Num31z1">
    <w:name w:val="WW8Num31z1"/>
    <w:rsid w:val="00824E06"/>
  </w:style>
  <w:style w:type="character" w:customStyle="1" w:styleId="WW8Num31z2">
    <w:name w:val="WW8Num31z2"/>
    <w:rsid w:val="00824E06"/>
  </w:style>
  <w:style w:type="character" w:customStyle="1" w:styleId="WW8Num31z3">
    <w:name w:val="WW8Num31z3"/>
    <w:rsid w:val="00824E06"/>
  </w:style>
  <w:style w:type="character" w:customStyle="1" w:styleId="WW8Num31z4">
    <w:name w:val="WW8Num31z4"/>
    <w:rsid w:val="00824E06"/>
  </w:style>
  <w:style w:type="character" w:customStyle="1" w:styleId="WW8Num31z5">
    <w:name w:val="WW8Num31z5"/>
    <w:rsid w:val="00824E06"/>
  </w:style>
  <w:style w:type="character" w:customStyle="1" w:styleId="WW8Num31z6">
    <w:name w:val="WW8Num31z6"/>
    <w:rsid w:val="00824E06"/>
  </w:style>
  <w:style w:type="character" w:customStyle="1" w:styleId="WW8Num31z7">
    <w:name w:val="WW8Num31z7"/>
    <w:rsid w:val="00824E06"/>
  </w:style>
  <w:style w:type="character" w:customStyle="1" w:styleId="WW8Num31z8">
    <w:name w:val="WW8Num31z8"/>
    <w:rsid w:val="00824E06"/>
  </w:style>
  <w:style w:type="character" w:customStyle="1" w:styleId="WW8Num32z1">
    <w:name w:val="WW8Num32z1"/>
    <w:rsid w:val="00824E06"/>
  </w:style>
  <w:style w:type="character" w:customStyle="1" w:styleId="WW8Num32z2">
    <w:name w:val="WW8Num32z2"/>
    <w:rsid w:val="00824E06"/>
  </w:style>
  <w:style w:type="character" w:customStyle="1" w:styleId="WW8Num32z3">
    <w:name w:val="WW8Num32z3"/>
    <w:rsid w:val="00824E06"/>
  </w:style>
  <w:style w:type="character" w:customStyle="1" w:styleId="WW8Num32z4">
    <w:name w:val="WW8Num32z4"/>
    <w:rsid w:val="00824E06"/>
  </w:style>
  <w:style w:type="character" w:customStyle="1" w:styleId="WW8Num32z5">
    <w:name w:val="WW8Num32z5"/>
    <w:rsid w:val="00824E06"/>
  </w:style>
  <w:style w:type="character" w:customStyle="1" w:styleId="WW8Num32z6">
    <w:name w:val="WW8Num32z6"/>
    <w:rsid w:val="00824E06"/>
  </w:style>
  <w:style w:type="character" w:customStyle="1" w:styleId="WW8Num32z7">
    <w:name w:val="WW8Num32z7"/>
    <w:rsid w:val="00824E06"/>
  </w:style>
  <w:style w:type="character" w:customStyle="1" w:styleId="WW8Num32z8">
    <w:name w:val="WW8Num32z8"/>
    <w:rsid w:val="00824E06"/>
  </w:style>
  <w:style w:type="character" w:customStyle="1" w:styleId="WW8Num33z1">
    <w:name w:val="WW8Num33z1"/>
    <w:rsid w:val="00824E06"/>
  </w:style>
  <w:style w:type="character" w:customStyle="1" w:styleId="WW8Num33z2">
    <w:name w:val="WW8Num33z2"/>
    <w:rsid w:val="00824E06"/>
  </w:style>
  <w:style w:type="character" w:customStyle="1" w:styleId="WW8Num33z3">
    <w:name w:val="WW8Num33z3"/>
    <w:rsid w:val="00824E06"/>
  </w:style>
  <w:style w:type="character" w:customStyle="1" w:styleId="WW8Num33z4">
    <w:name w:val="WW8Num33z4"/>
    <w:rsid w:val="00824E06"/>
  </w:style>
  <w:style w:type="character" w:customStyle="1" w:styleId="WW8Num33z5">
    <w:name w:val="WW8Num33z5"/>
    <w:rsid w:val="00824E06"/>
  </w:style>
  <w:style w:type="character" w:customStyle="1" w:styleId="WW8Num33z6">
    <w:name w:val="WW8Num33z6"/>
    <w:rsid w:val="00824E06"/>
  </w:style>
  <w:style w:type="character" w:customStyle="1" w:styleId="WW8Num33z7">
    <w:name w:val="WW8Num33z7"/>
    <w:rsid w:val="00824E06"/>
  </w:style>
  <w:style w:type="character" w:customStyle="1" w:styleId="WW8Num33z8">
    <w:name w:val="WW8Num33z8"/>
    <w:rsid w:val="00824E06"/>
  </w:style>
  <w:style w:type="character" w:customStyle="1" w:styleId="WW8Num34z2">
    <w:name w:val="WW8Num34z2"/>
    <w:rsid w:val="00824E06"/>
  </w:style>
  <w:style w:type="character" w:customStyle="1" w:styleId="WW8Num34z3">
    <w:name w:val="WW8Num34z3"/>
    <w:rsid w:val="00824E06"/>
  </w:style>
  <w:style w:type="character" w:customStyle="1" w:styleId="WW8Num34z4">
    <w:name w:val="WW8Num34z4"/>
    <w:rsid w:val="00824E06"/>
  </w:style>
  <w:style w:type="character" w:customStyle="1" w:styleId="WW8Num34z5">
    <w:name w:val="WW8Num34z5"/>
    <w:rsid w:val="00824E06"/>
  </w:style>
  <w:style w:type="character" w:customStyle="1" w:styleId="WW8Num34z6">
    <w:name w:val="WW8Num34z6"/>
    <w:rsid w:val="00824E06"/>
  </w:style>
  <w:style w:type="character" w:customStyle="1" w:styleId="WW8Num34z7">
    <w:name w:val="WW8Num34z7"/>
    <w:rsid w:val="00824E06"/>
  </w:style>
  <w:style w:type="character" w:customStyle="1" w:styleId="WW8Num34z8">
    <w:name w:val="WW8Num34z8"/>
    <w:rsid w:val="00824E06"/>
  </w:style>
  <w:style w:type="character" w:customStyle="1" w:styleId="WW8Num35z1">
    <w:name w:val="WW8Num35z1"/>
    <w:rsid w:val="00824E06"/>
    <w:rPr>
      <w:rFonts w:ascii="OpenSymbol" w:hAnsi="OpenSymbol" w:cs="Times New Roman"/>
      <w:b w:val="0"/>
    </w:rPr>
  </w:style>
  <w:style w:type="character" w:customStyle="1" w:styleId="WW8Num36z1">
    <w:name w:val="WW8Num36z1"/>
    <w:rsid w:val="00824E06"/>
    <w:rPr>
      <w:rFonts w:ascii="OpenSymbol" w:hAnsi="OpenSymbol" w:cs="OpenSymbol"/>
    </w:rPr>
  </w:style>
  <w:style w:type="character" w:customStyle="1" w:styleId="WW8Num36z3">
    <w:name w:val="WW8Num36z3"/>
    <w:rsid w:val="00824E06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sid w:val="00824E06"/>
    <w:rPr>
      <w:rFonts w:ascii="OpenSymbol" w:hAnsi="OpenSymbol" w:cs="Times New Roman"/>
    </w:rPr>
  </w:style>
  <w:style w:type="character" w:customStyle="1" w:styleId="WW8Num38z1">
    <w:name w:val="WW8Num38z1"/>
    <w:rsid w:val="00824E06"/>
    <w:rPr>
      <w:rFonts w:ascii="OpenSymbol" w:hAnsi="OpenSymbol" w:cs="OpenSymbol"/>
    </w:rPr>
  </w:style>
  <w:style w:type="character" w:customStyle="1" w:styleId="WW8Num39z1">
    <w:name w:val="WW8Num39z1"/>
    <w:rsid w:val="00824E06"/>
    <w:rPr>
      <w:rFonts w:ascii="OpenSymbol" w:hAnsi="OpenSymbol" w:cs="OpenSymbol"/>
    </w:rPr>
  </w:style>
  <w:style w:type="character" w:customStyle="1" w:styleId="WW8Num40z1">
    <w:name w:val="WW8Num40z1"/>
    <w:rsid w:val="00824E06"/>
    <w:rPr>
      <w:rFonts w:ascii="OpenSymbol" w:hAnsi="OpenSymbol" w:cs="OpenSymbol"/>
    </w:rPr>
  </w:style>
  <w:style w:type="character" w:customStyle="1" w:styleId="WW8Num41z1">
    <w:name w:val="WW8Num41z1"/>
    <w:rsid w:val="00824E06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  <w:rsid w:val="00824E06"/>
  </w:style>
  <w:style w:type="character" w:customStyle="1" w:styleId="WW8Num41z3">
    <w:name w:val="WW8Num41z3"/>
    <w:rsid w:val="00824E06"/>
  </w:style>
  <w:style w:type="character" w:customStyle="1" w:styleId="WW8Num41z4">
    <w:name w:val="WW8Num41z4"/>
    <w:rsid w:val="00824E06"/>
  </w:style>
  <w:style w:type="character" w:customStyle="1" w:styleId="WW8Num41z5">
    <w:name w:val="WW8Num41z5"/>
    <w:rsid w:val="00824E06"/>
  </w:style>
  <w:style w:type="character" w:customStyle="1" w:styleId="WW8Num41z6">
    <w:name w:val="WW8Num41z6"/>
    <w:rsid w:val="00824E06"/>
  </w:style>
  <w:style w:type="character" w:customStyle="1" w:styleId="WW8Num41z7">
    <w:name w:val="WW8Num41z7"/>
    <w:rsid w:val="00824E06"/>
  </w:style>
  <w:style w:type="character" w:customStyle="1" w:styleId="WW8Num41z8">
    <w:name w:val="WW8Num41z8"/>
    <w:rsid w:val="00824E06"/>
  </w:style>
  <w:style w:type="character" w:customStyle="1" w:styleId="WW8Num44z2">
    <w:name w:val="WW8Num44z2"/>
    <w:rsid w:val="00824E06"/>
  </w:style>
  <w:style w:type="character" w:customStyle="1" w:styleId="WW8Num44z3">
    <w:name w:val="WW8Num44z3"/>
    <w:rsid w:val="00824E06"/>
  </w:style>
  <w:style w:type="character" w:customStyle="1" w:styleId="WW8Num44z4">
    <w:name w:val="WW8Num44z4"/>
    <w:rsid w:val="00824E06"/>
  </w:style>
  <w:style w:type="character" w:customStyle="1" w:styleId="WW8Num44z5">
    <w:name w:val="WW8Num44z5"/>
    <w:rsid w:val="00824E06"/>
  </w:style>
  <w:style w:type="character" w:customStyle="1" w:styleId="WW8Num44z6">
    <w:name w:val="WW8Num44z6"/>
    <w:rsid w:val="00824E06"/>
  </w:style>
  <w:style w:type="character" w:customStyle="1" w:styleId="WW8Num44z7">
    <w:name w:val="WW8Num44z7"/>
    <w:rsid w:val="00824E06"/>
  </w:style>
  <w:style w:type="character" w:customStyle="1" w:styleId="WW8Num44z8">
    <w:name w:val="WW8Num44z8"/>
    <w:rsid w:val="00824E06"/>
  </w:style>
  <w:style w:type="character" w:customStyle="1" w:styleId="WW8Num45z2">
    <w:name w:val="WW8Num45z2"/>
    <w:rsid w:val="00824E06"/>
  </w:style>
  <w:style w:type="character" w:customStyle="1" w:styleId="WW8Num45z3">
    <w:name w:val="WW8Num45z3"/>
    <w:rsid w:val="00824E06"/>
  </w:style>
  <w:style w:type="character" w:customStyle="1" w:styleId="WW8Num45z4">
    <w:name w:val="WW8Num45z4"/>
    <w:rsid w:val="00824E06"/>
  </w:style>
  <w:style w:type="character" w:customStyle="1" w:styleId="WW8Num45z5">
    <w:name w:val="WW8Num45z5"/>
    <w:rsid w:val="00824E06"/>
  </w:style>
  <w:style w:type="character" w:customStyle="1" w:styleId="WW8Num45z6">
    <w:name w:val="WW8Num45z6"/>
    <w:rsid w:val="00824E06"/>
  </w:style>
  <w:style w:type="character" w:customStyle="1" w:styleId="WW8Num45z7">
    <w:name w:val="WW8Num45z7"/>
    <w:rsid w:val="00824E06"/>
  </w:style>
  <w:style w:type="character" w:customStyle="1" w:styleId="WW8Num45z8">
    <w:name w:val="WW8Num45z8"/>
    <w:rsid w:val="00824E06"/>
  </w:style>
  <w:style w:type="character" w:customStyle="1" w:styleId="WW8Num46z2">
    <w:name w:val="WW8Num46z2"/>
    <w:rsid w:val="00824E06"/>
  </w:style>
  <w:style w:type="character" w:customStyle="1" w:styleId="WW8Num46z3">
    <w:name w:val="WW8Num46z3"/>
    <w:rsid w:val="00824E06"/>
  </w:style>
  <w:style w:type="character" w:customStyle="1" w:styleId="WW8Num46z4">
    <w:name w:val="WW8Num46z4"/>
    <w:rsid w:val="00824E06"/>
  </w:style>
  <w:style w:type="character" w:customStyle="1" w:styleId="WW8Num46z5">
    <w:name w:val="WW8Num46z5"/>
    <w:rsid w:val="00824E06"/>
  </w:style>
  <w:style w:type="character" w:customStyle="1" w:styleId="WW8Num46z6">
    <w:name w:val="WW8Num46z6"/>
    <w:rsid w:val="00824E06"/>
  </w:style>
  <w:style w:type="character" w:customStyle="1" w:styleId="WW8Num46z7">
    <w:name w:val="WW8Num46z7"/>
    <w:rsid w:val="00824E06"/>
  </w:style>
  <w:style w:type="character" w:customStyle="1" w:styleId="WW8Num46z8">
    <w:name w:val="WW8Num46z8"/>
    <w:rsid w:val="00824E06"/>
  </w:style>
  <w:style w:type="character" w:customStyle="1" w:styleId="WW8Num47z0">
    <w:name w:val="WW8Num47z0"/>
    <w:rsid w:val="00824E06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sid w:val="00824E06"/>
    <w:rPr>
      <w:rFonts w:ascii="Verdana" w:hAnsi="Verdana" w:cs="Verdana" w:hint="default"/>
      <w:sz w:val="20"/>
    </w:rPr>
  </w:style>
  <w:style w:type="character" w:customStyle="1" w:styleId="WW8Num48z1">
    <w:name w:val="WW8Num48z1"/>
    <w:rsid w:val="00824E06"/>
  </w:style>
  <w:style w:type="character" w:customStyle="1" w:styleId="WW8Num48z2">
    <w:name w:val="WW8Num48z2"/>
    <w:rsid w:val="00824E06"/>
  </w:style>
  <w:style w:type="character" w:customStyle="1" w:styleId="WW8Num48z3">
    <w:name w:val="WW8Num48z3"/>
    <w:rsid w:val="00824E06"/>
  </w:style>
  <w:style w:type="character" w:customStyle="1" w:styleId="WW8Num48z4">
    <w:name w:val="WW8Num48z4"/>
    <w:rsid w:val="00824E06"/>
  </w:style>
  <w:style w:type="character" w:customStyle="1" w:styleId="WW8Num48z5">
    <w:name w:val="WW8Num48z5"/>
    <w:rsid w:val="00824E06"/>
  </w:style>
  <w:style w:type="character" w:customStyle="1" w:styleId="WW8Num48z6">
    <w:name w:val="WW8Num48z6"/>
    <w:rsid w:val="00824E06"/>
  </w:style>
  <w:style w:type="character" w:customStyle="1" w:styleId="WW8Num48z7">
    <w:name w:val="WW8Num48z7"/>
    <w:rsid w:val="00824E06"/>
  </w:style>
  <w:style w:type="character" w:customStyle="1" w:styleId="WW8Num48z8">
    <w:name w:val="WW8Num48z8"/>
    <w:rsid w:val="00824E06"/>
  </w:style>
  <w:style w:type="character" w:customStyle="1" w:styleId="WW8Num49z0">
    <w:name w:val="WW8Num49z0"/>
    <w:rsid w:val="00824E06"/>
    <w:rPr>
      <w:rFonts w:eastAsia="Verdana" w:cs="Verdana" w:hint="default"/>
      <w:b w:val="0"/>
    </w:rPr>
  </w:style>
  <w:style w:type="character" w:customStyle="1" w:styleId="WW8Num49z1">
    <w:name w:val="WW8Num49z1"/>
    <w:rsid w:val="00824E06"/>
  </w:style>
  <w:style w:type="character" w:customStyle="1" w:styleId="WW8Num49z2">
    <w:name w:val="WW8Num49z2"/>
    <w:rsid w:val="00824E06"/>
  </w:style>
  <w:style w:type="character" w:customStyle="1" w:styleId="WW8Num49z3">
    <w:name w:val="WW8Num49z3"/>
    <w:rsid w:val="00824E06"/>
  </w:style>
  <w:style w:type="character" w:customStyle="1" w:styleId="WW8Num49z4">
    <w:name w:val="WW8Num49z4"/>
    <w:rsid w:val="00824E06"/>
  </w:style>
  <w:style w:type="character" w:customStyle="1" w:styleId="WW8Num49z5">
    <w:name w:val="WW8Num49z5"/>
    <w:rsid w:val="00824E06"/>
  </w:style>
  <w:style w:type="character" w:customStyle="1" w:styleId="WW8Num49z6">
    <w:name w:val="WW8Num49z6"/>
    <w:rsid w:val="00824E06"/>
  </w:style>
  <w:style w:type="character" w:customStyle="1" w:styleId="WW8Num49z7">
    <w:name w:val="WW8Num49z7"/>
    <w:rsid w:val="00824E06"/>
  </w:style>
  <w:style w:type="character" w:customStyle="1" w:styleId="WW8Num49z8">
    <w:name w:val="WW8Num49z8"/>
    <w:rsid w:val="00824E06"/>
  </w:style>
  <w:style w:type="character" w:customStyle="1" w:styleId="WW8Num50z0">
    <w:name w:val="WW8Num50z0"/>
    <w:rsid w:val="00824E06"/>
    <w:rPr>
      <w:rFonts w:hint="default"/>
    </w:rPr>
  </w:style>
  <w:style w:type="character" w:customStyle="1" w:styleId="WW8Num50z1">
    <w:name w:val="WW8Num50z1"/>
    <w:rsid w:val="00824E06"/>
  </w:style>
  <w:style w:type="character" w:customStyle="1" w:styleId="WW8Num50z2">
    <w:name w:val="WW8Num50z2"/>
    <w:rsid w:val="00824E06"/>
  </w:style>
  <w:style w:type="character" w:customStyle="1" w:styleId="WW8Num50z3">
    <w:name w:val="WW8Num50z3"/>
    <w:rsid w:val="00824E06"/>
  </w:style>
  <w:style w:type="character" w:customStyle="1" w:styleId="WW8Num50z4">
    <w:name w:val="WW8Num50z4"/>
    <w:rsid w:val="00824E06"/>
  </w:style>
  <w:style w:type="character" w:customStyle="1" w:styleId="WW8Num50z5">
    <w:name w:val="WW8Num50z5"/>
    <w:rsid w:val="00824E06"/>
  </w:style>
  <w:style w:type="character" w:customStyle="1" w:styleId="WW8Num50z6">
    <w:name w:val="WW8Num50z6"/>
    <w:rsid w:val="00824E06"/>
  </w:style>
  <w:style w:type="character" w:customStyle="1" w:styleId="WW8Num50z7">
    <w:name w:val="WW8Num50z7"/>
    <w:rsid w:val="00824E06"/>
  </w:style>
  <w:style w:type="character" w:customStyle="1" w:styleId="WW8Num50z8">
    <w:name w:val="WW8Num50z8"/>
    <w:rsid w:val="00824E06"/>
  </w:style>
  <w:style w:type="character" w:customStyle="1" w:styleId="WW8Num51z0">
    <w:name w:val="WW8Num51z0"/>
    <w:rsid w:val="00824E06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  <w:rsid w:val="00824E06"/>
  </w:style>
  <w:style w:type="character" w:customStyle="1" w:styleId="WW8Num51z2">
    <w:name w:val="WW8Num51z2"/>
    <w:rsid w:val="00824E06"/>
  </w:style>
  <w:style w:type="character" w:customStyle="1" w:styleId="WW8Num51z3">
    <w:name w:val="WW8Num51z3"/>
    <w:rsid w:val="00824E06"/>
  </w:style>
  <w:style w:type="character" w:customStyle="1" w:styleId="WW8Num51z4">
    <w:name w:val="WW8Num51z4"/>
    <w:rsid w:val="00824E06"/>
  </w:style>
  <w:style w:type="character" w:customStyle="1" w:styleId="WW8Num51z5">
    <w:name w:val="WW8Num51z5"/>
    <w:rsid w:val="00824E06"/>
  </w:style>
  <w:style w:type="character" w:customStyle="1" w:styleId="WW8Num51z6">
    <w:name w:val="WW8Num51z6"/>
    <w:rsid w:val="00824E06"/>
  </w:style>
  <w:style w:type="character" w:customStyle="1" w:styleId="WW8Num51z7">
    <w:name w:val="WW8Num51z7"/>
    <w:rsid w:val="00824E06"/>
  </w:style>
  <w:style w:type="character" w:customStyle="1" w:styleId="WW8Num51z8">
    <w:name w:val="WW8Num51z8"/>
    <w:rsid w:val="00824E06"/>
  </w:style>
  <w:style w:type="character" w:customStyle="1" w:styleId="WW8Num52z0">
    <w:name w:val="WW8Num52z0"/>
    <w:rsid w:val="00824E06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824E06"/>
  </w:style>
  <w:style w:type="character" w:customStyle="1" w:styleId="WW8Num52z2">
    <w:name w:val="WW8Num52z2"/>
    <w:rsid w:val="00824E06"/>
  </w:style>
  <w:style w:type="character" w:customStyle="1" w:styleId="WW8Num52z3">
    <w:name w:val="WW8Num52z3"/>
    <w:rsid w:val="00824E06"/>
  </w:style>
  <w:style w:type="character" w:customStyle="1" w:styleId="WW8Num52z4">
    <w:name w:val="WW8Num52z4"/>
    <w:rsid w:val="00824E06"/>
  </w:style>
  <w:style w:type="character" w:customStyle="1" w:styleId="WW8Num52z5">
    <w:name w:val="WW8Num52z5"/>
    <w:rsid w:val="00824E06"/>
  </w:style>
  <w:style w:type="character" w:customStyle="1" w:styleId="WW8Num52z6">
    <w:name w:val="WW8Num52z6"/>
    <w:rsid w:val="00824E06"/>
  </w:style>
  <w:style w:type="character" w:customStyle="1" w:styleId="WW8Num52z7">
    <w:name w:val="WW8Num52z7"/>
    <w:rsid w:val="00824E06"/>
  </w:style>
  <w:style w:type="character" w:customStyle="1" w:styleId="WW8Num52z8">
    <w:name w:val="WW8Num52z8"/>
    <w:rsid w:val="00824E06"/>
  </w:style>
  <w:style w:type="character" w:customStyle="1" w:styleId="WW8Num53z0">
    <w:name w:val="WW8Num53z0"/>
    <w:rsid w:val="00824E06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824E06"/>
    <w:rPr>
      <w:rFonts w:ascii="Verdana" w:hAnsi="Verdana" w:cs="Verdana" w:hint="default"/>
      <w:sz w:val="20"/>
    </w:rPr>
  </w:style>
  <w:style w:type="character" w:customStyle="1" w:styleId="WW8Num54z1">
    <w:name w:val="WW8Num54z1"/>
    <w:rsid w:val="00824E06"/>
  </w:style>
  <w:style w:type="character" w:customStyle="1" w:styleId="WW8Num54z2">
    <w:name w:val="WW8Num54z2"/>
    <w:rsid w:val="00824E06"/>
  </w:style>
  <w:style w:type="character" w:customStyle="1" w:styleId="WW8Num54z3">
    <w:name w:val="WW8Num54z3"/>
    <w:rsid w:val="00824E06"/>
  </w:style>
  <w:style w:type="character" w:customStyle="1" w:styleId="WW8Num54z4">
    <w:name w:val="WW8Num54z4"/>
    <w:rsid w:val="00824E06"/>
  </w:style>
  <w:style w:type="character" w:customStyle="1" w:styleId="WW8Num54z5">
    <w:name w:val="WW8Num54z5"/>
    <w:rsid w:val="00824E06"/>
  </w:style>
  <w:style w:type="character" w:customStyle="1" w:styleId="WW8Num54z6">
    <w:name w:val="WW8Num54z6"/>
    <w:rsid w:val="00824E06"/>
  </w:style>
  <w:style w:type="character" w:customStyle="1" w:styleId="WW8Num54z7">
    <w:name w:val="WW8Num54z7"/>
    <w:rsid w:val="00824E06"/>
  </w:style>
  <w:style w:type="character" w:customStyle="1" w:styleId="WW8Num54z8">
    <w:name w:val="WW8Num54z8"/>
    <w:rsid w:val="00824E06"/>
  </w:style>
  <w:style w:type="character" w:customStyle="1" w:styleId="WW8Num55z0">
    <w:name w:val="WW8Num55z0"/>
    <w:rsid w:val="00824E06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824E06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824E06"/>
  </w:style>
  <w:style w:type="character" w:customStyle="1" w:styleId="WW8Num56z2">
    <w:name w:val="WW8Num56z2"/>
    <w:rsid w:val="00824E06"/>
  </w:style>
  <w:style w:type="character" w:customStyle="1" w:styleId="WW8Num56z3">
    <w:name w:val="WW8Num56z3"/>
    <w:rsid w:val="00824E06"/>
  </w:style>
  <w:style w:type="character" w:customStyle="1" w:styleId="WW8Num56z4">
    <w:name w:val="WW8Num56z4"/>
    <w:rsid w:val="00824E06"/>
  </w:style>
  <w:style w:type="character" w:customStyle="1" w:styleId="WW8Num56z5">
    <w:name w:val="WW8Num56z5"/>
    <w:rsid w:val="00824E06"/>
  </w:style>
  <w:style w:type="character" w:customStyle="1" w:styleId="WW8Num56z6">
    <w:name w:val="WW8Num56z6"/>
    <w:rsid w:val="00824E06"/>
  </w:style>
  <w:style w:type="character" w:customStyle="1" w:styleId="WW8Num56z7">
    <w:name w:val="WW8Num56z7"/>
    <w:rsid w:val="00824E06"/>
  </w:style>
  <w:style w:type="character" w:customStyle="1" w:styleId="WW8Num56z8">
    <w:name w:val="WW8Num56z8"/>
    <w:rsid w:val="00824E06"/>
  </w:style>
  <w:style w:type="character" w:customStyle="1" w:styleId="WW8Num57z0">
    <w:name w:val="WW8Num57z0"/>
    <w:rsid w:val="00824E06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824E06"/>
  </w:style>
  <w:style w:type="character" w:customStyle="1" w:styleId="WW8Num57z2">
    <w:name w:val="WW8Num57z2"/>
    <w:rsid w:val="00824E06"/>
  </w:style>
  <w:style w:type="character" w:customStyle="1" w:styleId="WW8Num57z3">
    <w:name w:val="WW8Num57z3"/>
    <w:rsid w:val="00824E06"/>
  </w:style>
  <w:style w:type="character" w:customStyle="1" w:styleId="WW8Num57z4">
    <w:name w:val="WW8Num57z4"/>
    <w:rsid w:val="00824E06"/>
  </w:style>
  <w:style w:type="character" w:customStyle="1" w:styleId="WW8Num57z5">
    <w:name w:val="WW8Num57z5"/>
    <w:rsid w:val="00824E06"/>
  </w:style>
  <w:style w:type="character" w:customStyle="1" w:styleId="WW8Num57z6">
    <w:name w:val="WW8Num57z6"/>
    <w:rsid w:val="00824E06"/>
  </w:style>
  <w:style w:type="character" w:customStyle="1" w:styleId="WW8Num57z7">
    <w:name w:val="WW8Num57z7"/>
    <w:rsid w:val="00824E06"/>
  </w:style>
  <w:style w:type="character" w:customStyle="1" w:styleId="WW8Num57z8">
    <w:name w:val="WW8Num57z8"/>
    <w:rsid w:val="00824E06"/>
  </w:style>
  <w:style w:type="character" w:customStyle="1" w:styleId="WW8Num58z0">
    <w:name w:val="WW8Num58z0"/>
    <w:rsid w:val="00824E06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  <w:rsid w:val="00824E06"/>
  </w:style>
  <w:style w:type="character" w:customStyle="1" w:styleId="WW8Num58z2">
    <w:name w:val="WW8Num58z2"/>
    <w:rsid w:val="00824E06"/>
  </w:style>
  <w:style w:type="character" w:customStyle="1" w:styleId="WW8Num58z3">
    <w:name w:val="WW8Num58z3"/>
    <w:rsid w:val="00824E06"/>
  </w:style>
  <w:style w:type="character" w:customStyle="1" w:styleId="WW8Num58z4">
    <w:name w:val="WW8Num58z4"/>
    <w:rsid w:val="00824E06"/>
  </w:style>
  <w:style w:type="character" w:customStyle="1" w:styleId="WW8Num58z5">
    <w:name w:val="WW8Num58z5"/>
    <w:rsid w:val="00824E06"/>
  </w:style>
  <w:style w:type="character" w:customStyle="1" w:styleId="WW8Num58z6">
    <w:name w:val="WW8Num58z6"/>
    <w:rsid w:val="00824E06"/>
  </w:style>
  <w:style w:type="character" w:customStyle="1" w:styleId="WW8Num58z7">
    <w:name w:val="WW8Num58z7"/>
    <w:rsid w:val="00824E06"/>
  </w:style>
  <w:style w:type="character" w:customStyle="1" w:styleId="WW8Num58z8">
    <w:name w:val="WW8Num58z8"/>
    <w:rsid w:val="00824E06"/>
  </w:style>
  <w:style w:type="character" w:customStyle="1" w:styleId="WW8Num59z0">
    <w:name w:val="WW8Num59z0"/>
    <w:rsid w:val="00824E06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  <w:rsid w:val="00824E06"/>
  </w:style>
  <w:style w:type="character" w:customStyle="1" w:styleId="WW8Num59z2">
    <w:name w:val="WW8Num59z2"/>
    <w:rsid w:val="00824E06"/>
  </w:style>
  <w:style w:type="character" w:customStyle="1" w:styleId="WW8Num59z3">
    <w:name w:val="WW8Num59z3"/>
    <w:rsid w:val="00824E06"/>
  </w:style>
  <w:style w:type="character" w:customStyle="1" w:styleId="WW8Num59z4">
    <w:name w:val="WW8Num59z4"/>
    <w:rsid w:val="00824E06"/>
  </w:style>
  <w:style w:type="character" w:customStyle="1" w:styleId="WW8Num59z5">
    <w:name w:val="WW8Num59z5"/>
    <w:rsid w:val="00824E06"/>
  </w:style>
  <w:style w:type="character" w:customStyle="1" w:styleId="WW8Num59z6">
    <w:name w:val="WW8Num59z6"/>
    <w:rsid w:val="00824E06"/>
  </w:style>
  <w:style w:type="character" w:customStyle="1" w:styleId="WW8Num59z7">
    <w:name w:val="WW8Num59z7"/>
    <w:rsid w:val="00824E06"/>
  </w:style>
  <w:style w:type="character" w:customStyle="1" w:styleId="WW8Num59z8">
    <w:name w:val="WW8Num59z8"/>
    <w:rsid w:val="00824E06"/>
  </w:style>
  <w:style w:type="character" w:customStyle="1" w:styleId="WW8Num60z0">
    <w:name w:val="WW8Num60z0"/>
    <w:rsid w:val="00824E06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824E06"/>
  </w:style>
  <w:style w:type="character" w:customStyle="1" w:styleId="WW8Num60z2">
    <w:name w:val="WW8Num60z2"/>
    <w:rsid w:val="00824E06"/>
  </w:style>
  <w:style w:type="character" w:customStyle="1" w:styleId="WW8Num60z3">
    <w:name w:val="WW8Num60z3"/>
    <w:rsid w:val="00824E06"/>
  </w:style>
  <w:style w:type="character" w:customStyle="1" w:styleId="WW8Num60z4">
    <w:name w:val="WW8Num60z4"/>
    <w:rsid w:val="00824E06"/>
  </w:style>
  <w:style w:type="character" w:customStyle="1" w:styleId="WW8Num60z5">
    <w:name w:val="WW8Num60z5"/>
    <w:rsid w:val="00824E06"/>
  </w:style>
  <w:style w:type="character" w:customStyle="1" w:styleId="WW8Num60z6">
    <w:name w:val="WW8Num60z6"/>
    <w:rsid w:val="00824E06"/>
  </w:style>
  <w:style w:type="character" w:customStyle="1" w:styleId="WW8Num60z7">
    <w:name w:val="WW8Num60z7"/>
    <w:rsid w:val="00824E06"/>
  </w:style>
  <w:style w:type="character" w:customStyle="1" w:styleId="WW8Num60z8">
    <w:name w:val="WW8Num60z8"/>
    <w:rsid w:val="00824E06"/>
  </w:style>
  <w:style w:type="character" w:customStyle="1" w:styleId="WW8Num61z0">
    <w:name w:val="WW8Num61z0"/>
    <w:rsid w:val="00824E06"/>
    <w:rPr>
      <w:rFonts w:ascii="Symbol" w:hAnsi="Symbol" w:cs="Symbol" w:hint="default"/>
    </w:rPr>
  </w:style>
  <w:style w:type="character" w:customStyle="1" w:styleId="WW8Num61z1">
    <w:name w:val="WW8Num61z1"/>
    <w:rsid w:val="00824E06"/>
    <w:rPr>
      <w:rFonts w:ascii="Courier New" w:hAnsi="Courier New" w:cs="Courier New" w:hint="default"/>
    </w:rPr>
  </w:style>
  <w:style w:type="character" w:customStyle="1" w:styleId="WW8Num61z2">
    <w:name w:val="WW8Num61z2"/>
    <w:rsid w:val="00824E06"/>
    <w:rPr>
      <w:rFonts w:ascii="Wingdings" w:hAnsi="Wingdings" w:cs="Wingdings" w:hint="default"/>
    </w:rPr>
  </w:style>
  <w:style w:type="character" w:customStyle="1" w:styleId="WW8Num62z0">
    <w:name w:val="WW8Num62z0"/>
    <w:rsid w:val="00824E06"/>
    <w:rPr>
      <w:rFonts w:hint="default"/>
    </w:rPr>
  </w:style>
  <w:style w:type="character" w:customStyle="1" w:styleId="WW8Num62z1">
    <w:name w:val="WW8Num62z1"/>
    <w:rsid w:val="00824E06"/>
  </w:style>
  <w:style w:type="character" w:customStyle="1" w:styleId="WW8Num62z2">
    <w:name w:val="WW8Num62z2"/>
    <w:rsid w:val="00824E06"/>
  </w:style>
  <w:style w:type="character" w:customStyle="1" w:styleId="WW8Num62z3">
    <w:name w:val="WW8Num62z3"/>
    <w:rsid w:val="00824E06"/>
  </w:style>
  <w:style w:type="character" w:customStyle="1" w:styleId="WW8Num62z4">
    <w:name w:val="WW8Num62z4"/>
    <w:rsid w:val="00824E06"/>
  </w:style>
  <w:style w:type="character" w:customStyle="1" w:styleId="WW8Num62z5">
    <w:name w:val="WW8Num62z5"/>
    <w:rsid w:val="00824E06"/>
  </w:style>
  <w:style w:type="character" w:customStyle="1" w:styleId="WW8Num62z6">
    <w:name w:val="WW8Num62z6"/>
    <w:rsid w:val="00824E06"/>
  </w:style>
  <w:style w:type="character" w:customStyle="1" w:styleId="WW8Num62z7">
    <w:name w:val="WW8Num62z7"/>
    <w:rsid w:val="00824E06"/>
  </w:style>
  <w:style w:type="character" w:customStyle="1" w:styleId="WW8Num62z8">
    <w:name w:val="WW8Num62z8"/>
    <w:rsid w:val="00824E06"/>
  </w:style>
  <w:style w:type="character" w:customStyle="1" w:styleId="WW8Num63z0">
    <w:name w:val="WW8Num63z0"/>
    <w:rsid w:val="00824E06"/>
    <w:rPr>
      <w:rFonts w:hint="default"/>
      <w:b/>
      <w:i w:val="0"/>
    </w:rPr>
  </w:style>
  <w:style w:type="character" w:customStyle="1" w:styleId="WW8Num63z1">
    <w:name w:val="WW8Num63z1"/>
    <w:rsid w:val="00824E06"/>
  </w:style>
  <w:style w:type="character" w:customStyle="1" w:styleId="WW8Num63z2">
    <w:name w:val="WW8Num63z2"/>
    <w:rsid w:val="00824E06"/>
  </w:style>
  <w:style w:type="character" w:customStyle="1" w:styleId="WW8Num63z3">
    <w:name w:val="WW8Num63z3"/>
    <w:rsid w:val="00824E06"/>
  </w:style>
  <w:style w:type="character" w:customStyle="1" w:styleId="WW8Num63z4">
    <w:name w:val="WW8Num63z4"/>
    <w:rsid w:val="00824E06"/>
  </w:style>
  <w:style w:type="character" w:customStyle="1" w:styleId="WW8Num63z5">
    <w:name w:val="WW8Num63z5"/>
    <w:rsid w:val="00824E06"/>
  </w:style>
  <w:style w:type="character" w:customStyle="1" w:styleId="WW8Num63z6">
    <w:name w:val="WW8Num63z6"/>
    <w:rsid w:val="00824E06"/>
  </w:style>
  <w:style w:type="character" w:customStyle="1" w:styleId="WW8Num63z7">
    <w:name w:val="WW8Num63z7"/>
    <w:rsid w:val="00824E06"/>
  </w:style>
  <w:style w:type="character" w:customStyle="1" w:styleId="WW8Num63z8">
    <w:name w:val="WW8Num63z8"/>
    <w:rsid w:val="00824E06"/>
  </w:style>
  <w:style w:type="character" w:customStyle="1" w:styleId="WW8Num64z0">
    <w:name w:val="WW8Num64z0"/>
    <w:rsid w:val="00824E06"/>
    <w:rPr>
      <w:rFonts w:hint="default"/>
    </w:rPr>
  </w:style>
  <w:style w:type="character" w:customStyle="1" w:styleId="WW8Num64z1">
    <w:name w:val="WW8Num64z1"/>
    <w:rsid w:val="00824E06"/>
  </w:style>
  <w:style w:type="character" w:customStyle="1" w:styleId="WW8Num64z2">
    <w:name w:val="WW8Num64z2"/>
    <w:rsid w:val="00824E06"/>
  </w:style>
  <w:style w:type="character" w:customStyle="1" w:styleId="WW8Num64z3">
    <w:name w:val="WW8Num64z3"/>
    <w:rsid w:val="00824E06"/>
  </w:style>
  <w:style w:type="character" w:customStyle="1" w:styleId="WW8Num64z4">
    <w:name w:val="WW8Num64z4"/>
    <w:rsid w:val="00824E06"/>
  </w:style>
  <w:style w:type="character" w:customStyle="1" w:styleId="WW8Num64z5">
    <w:name w:val="WW8Num64z5"/>
    <w:rsid w:val="00824E06"/>
  </w:style>
  <w:style w:type="character" w:customStyle="1" w:styleId="WW8Num64z6">
    <w:name w:val="WW8Num64z6"/>
    <w:rsid w:val="00824E06"/>
  </w:style>
  <w:style w:type="character" w:customStyle="1" w:styleId="WW8Num64z7">
    <w:name w:val="WW8Num64z7"/>
    <w:rsid w:val="00824E06"/>
  </w:style>
  <w:style w:type="character" w:customStyle="1" w:styleId="WW8Num64z8">
    <w:name w:val="WW8Num64z8"/>
    <w:rsid w:val="00824E06"/>
  </w:style>
  <w:style w:type="character" w:customStyle="1" w:styleId="WW8Num65z0">
    <w:name w:val="WW8Num65z0"/>
    <w:rsid w:val="00824E06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824E06"/>
    <w:rPr>
      <w:rFonts w:hint="default"/>
    </w:rPr>
  </w:style>
  <w:style w:type="character" w:customStyle="1" w:styleId="WW8Num66z1">
    <w:name w:val="WW8Num66z1"/>
    <w:rsid w:val="00824E06"/>
  </w:style>
  <w:style w:type="character" w:customStyle="1" w:styleId="WW8Num66z2">
    <w:name w:val="WW8Num66z2"/>
    <w:rsid w:val="00824E06"/>
  </w:style>
  <w:style w:type="character" w:customStyle="1" w:styleId="WW8Num66z3">
    <w:name w:val="WW8Num66z3"/>
    <w:rsid w:val="00824E06"/>
  </w:style>
  <w:style w:type="character" w:customStyle="1" w:styleId="WW8Num66z4">
    <w:name w:val="WW8Num66z4"/>
    <w:rsid w:val="00824E06"/>
  </w:style>
  <w:style w:type="character" w:customStyle="1" w:styleId="WW8Num66z5">
    <w:name w:val="WW8Num66z5"/>
    <w:rsid w:val="00824E06"/>
  </w:style>
  <w:style w:type="character" w:customStyle="1" w:styleId="WW8Num66z6">
    <w:name w:val="WW8Num66z6"/>
    <w:rsid w:val="00824E06"/>
  </w:style>
  <w:style w:type="character" w:customStyle="1" w:styleId="WW8Num66z7">
    <w:name w:val="WW8Num66z7"/>
    <w:rsid w:val="00824E06"/>
  </w:style>
  <w:style w:type="character" w:customStyle="1" w:styleId="WW8Num66z8">
    <w:name w:val="WW8Num66z8"/>
    <w:rsid w:val="00824E06"/>
  </w:style>
  <w:style w:type="character" w:customStyle="1" w:styleId="WW8Num67z0">
    <w:name w:val="WW8Num67z0"/>
    <w:rsid w:val="00824E06"/>
    <w:rPr>
      <w:rFonts w:ascii="Verdana" w:hAnsi="Verdana" w:cs="Verdana" w:hint="default"/>
      <w:sz w:val="20"/>
    </w:rPr>
  </w:style>
  <w:style w:type="character" w:customStyle="1" w:styleId="WW8Num67z1">
    <w:name w:val="WW8Num67z1"/>
    <w:rsid w:val="00824E06"/>
  </w:style>
  <w:style w:type="character" w:customStyle="1" w:styleId="WW8Num67z2">
    <w:name w:val="WW8Num67z2"/>
    <w:rsid w:val="00824E06"/>
  </w:style>
  <w:style w:type="character" w:customStyle="1" w:styleId="WW8Num67z3">
    <w:name w:val="WW8Num67z3"/>
    <w:rsid w:val="00824E06"/>
  </w:style>
  <w:style w:type="character" w:customStyle="1" w:styleId="WW8Num67z4">
    <w:name w:val="WW8Num67z4"/>
    <w:rsid w:val="00824E06"/>
  </w:style>
  <w:style w:type="character" w:customStyle="1" w:styleId="WW8Num67z5">
    <w:name w:val="WW8Num67z5"/>
    <w:rsid w:val="00824E06"/>
  </w:style>
  <w:style w:type="character" w:customStyle="1" w:styleId="WW8Num67z6">
    <w:name w:val="WW8Num67z6"/>
    <w:rsid w:val="00824E06"/>
  </w:style>
  <w:style w:type="character" w:customStyle="1" w:styleId="WW8Num67z7">
    <w:name w:val="WW8Num67z7"/>
    <w:rsid w:val="00824E06"/>
  </w:style>
  <w:style w:type="character" w:customStyle="1" w:styleId="WW8Num67z8">
    <w:name w:val="WW8Num67z8"/>
    <w:rsid w:val="00824E06"/>
  </w:style>
  <w:style w:type="character" w:customStyle="1" w:styleId="WW8Num68z0">
    <w:name w:val="WW8Num68z0"/>
    <w:rsid w:val="00824E06"/>
    <w:rPr>
      <w:rFonts w:ascii="Verdana" w:hAnsi="Verdana" w:cs="Verdana" w:hint="default"/>
      <w:sz w:val="20"/>
    </w:rPr>
  </w:style>
  <w:style w:type="character" w:customStyle="1" w:styleId="WW8Num68z1">
    <w:name w:val="WW8Num68z1"/>
    <w:rsid w:val="00824E06"/>
  </w:style>
  <w:style w:type="character" w:customStyle="1" w:styleId="WW8Num68z2">
    <w:name w:val="WW8Num68z2"/>
    <w:rsid w:val="00824E06"/>
  </w:style>
  <w:style w:type="character" w:customStyle="1" w:styleId="WW8Num68z3">
    <w:name w:val="WW8Num68z3"/>
    <w:rsid w:val="00824E06"/>
  </w:style>
  <w:style w:type="character" w:customStyle="1" w:styleId="WW8Num68z4">
    <w:name w:val="WW8Num68z4"/>
    <w:rsid w:val="00824E06"/>
  </w:style>
  <w:style w:type="character" w:customStyle="1" w:styleId="WW8Num68z5">
    <w:name w:val="WW8Num68z5"/>
    <w:rsid w:val="00824E06"/>
  </w:style>
  <w:style w:type="character" w:customStyle="1" w:styleId="WW8Num68z6">
    <w:name w:val="WW8Num68z6"/>
    <w:rsid w:val="00824E06"/>
  </w:style>
  <w:style w:type="character" w:customStyle="1" w:styleId="WW8Num68z7">
    <w:name w:val="WW8Num68z7"/>
    <w:rsid w:val="00824E06"/>
  </w:style>
  <w:style w:type="character" w:customStyle="1" w:styleId="WW8Num68z8">
    <w:name w:val="WW8Num68z8"/>
    <w:rsid w:val="00824E06"/>
  </w:style>
  <w:style w:type="character" w:customStyle="1" w:styleId="WW8Num69z0">
    <w:name w:val="WW8Num69z0"/>
    <w:rsid w:val="00824E06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824E06"/>
  </w:style>
  <w:style w:type="character" w:customStyle="1" w:styleId="WW8Num69z2">
    <w:name w:val="WW8Num69z2"/>
    <w:rsid w:val="00824E06"/>
  </w:style>
  <w:style w:type="character" w:customStyle="1" w:styleId="WW8Num69z3">
    <w:name w:val="WW8Num69z3"/>
    <w:rsid w:val="00824E06"/>
  </w:style>
  <w:style w:type="character" w:customStyle="1" w:styleId="WW8Num69z4">
    <w:name w:val="WW8Num69z4"/>
    <w:rsid w:val="00824E06"/>
  </w:style>
  <w:style w:type="character" w:customStyle="1" w:styleId="WW8Num69z5">
    <w:name w:val="WW8Num69z5"/>
    <w:rsid w:val="00824E06"/>
  </w:style>
  <w:style w:type="character" w:customStyle="1" w:styleId="WW8Num69z6">
    <w:name w:val="WW8Num69z6"/>
    <w:rsid w:val="00824E06"/>
  </w:style>
  <w:style w:type="character" w:customStyle="1" w:styleId="WW8Num69z7">
    <w:name w:val="WW8Num69z7"/>
    <w:rsid w:val="00824E06"/>
  </w:style>
  <w:style w:type="character" w:customStyle="1" w:styleId="WW8Num69z8">
    <w:name w:val="WW8Num69z8"/>
    <w:rsid w:val="00824E06"/>
  </w:style>
  <w:style w:type="character" w:customStyle="1" w:styleId="WW8Num70z0">
    <w:name w:val="WW8Num70z0"/>
    <w:rsid w:val="00824E06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824E06"/>
  </w:style>
  <w:style w:type="character" w:customStyle="1" w:styleId="WW8Num70z2">
    <w:name w:val="WW8Num70z2"/>
    <w:rsid w:val="00824E06"/>
  </w:style>
  <w:style w:type="character" w:customStyle="1" w:styleId="WW8Num70z3">
    <w:name w:val="WW8Num70z3"/>
    <w:rsid w:val="00824E06"/>
  </w:style>
  <w:style w:type="character" w:customStyle="1" w:styleId="WW8Num70z4">
    <w:name w:val="WW8Num70z4"/>
    <w:rsid w:val="00824E06"/>
  </w:style>
  <w:style w:type="character" w:customStyle="1" w:styleId="WW8Num70z5">
    <w:name w:val="WW8Num70z5"/>
    <w:rsid w:val="00824E06"/>
  </w:style>
  <w:style w:type="character" w:customStyle="1" w:styleId="WW8Num70z6">
    <w:name w:val="WW8Num70z6"/>
    <w:rsid w:val="00824E06"/>
  </w:style>
  <w:style w:type="character" w:customStyle="1" w:styleId="WW8Num70z7">
    <w:name w:val="WW8Num70z7"/>
    <w:rsid w:val="00824E06"/>
  </w:style>
  <w:style w:type="character" w:customStyle="1" w:styleId="WW8Num70z8">
    <w:name w:val="WW8Num70z8"/>
    <w:rsid w:val="00824E06"/>
  </w:style>
  <w:style w:type="character" w:customStyle="1" w:styleId="WW8Num71z0">
    <w:name w:val="WW8Num71z0"/>
    <w:rsid w:val="00824E06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824E06"/>
  </w:style>
  <w:style w:type="character" w:customStyle="1" w:styleId="WW8Num71z2">
    <w:name w:val="WW8Num71z2"/>
    <w:rsid w:val="00824E06"/>
  </w:style>
  <w:style w:type="character" w:customStyle="1" w:styleId="WW8Num71z3">
    <w:name w:val="WW8Num71z3"/>
    <w:rsid w:val="00824E06"/>
  </w:style>
  <w:style w:type="character" w:customStyle="1" w:styleId="WW8Num71z4">
    <w:name w:val="WW8Num71z4"/>
    <w:rsid w:val="00824E06"/>
  </w:style>
  <w:style w:type="character" w:customStyle="1" w:styleId="WW8Num71z5">
    <w:name w:val="WW8Num71z5"/>
    <w:rsid w:val="00824E06"/>
  </w:style>
  <w:style w:type="character" w:customStyle="1" w:styleId="WW8Num71z6">
    <w:name w:val="WW8Num71z6"/>
    <w:rsid w:val="00824E06"/>
  </w:style>
  <w:style w:type="character" w:customStyle="1" w:styleId="WW8Num71z7">
    <w:name w:val="WW8Num71z7"/>
    <w:rsid w:val="00824E06"/>
  </w:style>
  <w:style w:type="character" w:customStyle="1" w:styleId="WW8Num71z8">
    <w:name w:val="WW8Num71z8"/>
    <w:rsid w:val="00824E06"/>
  </w:style>
  <w:style w:type="character" w:customStyle="1" w:styleId="Domylnaczcionkaakapitu2">
    <w:name w:val="Domyślna czcionka akapitu2"/>
    <w:rsid w:val="00824E06"/>
  </w:style>
  <w:style w:type="character" w:customStyle="1" w:styleId="WW8Num17z2">
    <w:name w:val="WW8Num17z2"/>
    <w:rsid w:val="00824E06"/>
  </w:style>
  <w:style w:type="character" w:customStyle="1" w:styleId="WW8Num27z1">
    <w:name w:val="WW8Num27z1"/>
    <w:rsid w:val="00824E06"/>
  </w:style>
  <w:style w:type="character" w:customStyle="1" w:styleId="WW8Num27z2">
    <w:name w:val="WW8Num27z2"/>
    <w:rsid w:val="00824E06"/>
  </w:style>
  <w:style w:type="character" w:customStyle="1" w:styleId="WW8Num27z3">
    <w:name w:val="WW8Num27z3"/>
    <w:rsid w:val="00824E06"/>
  </w:style>
  <w:style w:type="character" w:customStyle="1" w:styleId="WW8Num27z4">
    <w:name w:val="WW8Num27z4"/>
    <w:rsid w:val="00824E06"/>
  </w:style>
  <w:style w:type="character" w:customStyle="1" w:styleId="WW8Num27z5">
    <w:name w:val="WW8Num27z5"/>
    <w:rsid w:val="00824E06"/>
  </w:style>
  <w:style w:type="character" w:customStyle="1" w:styleId="WW8Num27z6">
    <w:name w:val="WW8Num27z6"/>
    <w:rsid w:val="00824E06"/>
  </w:style>
  <w:style w:type="character" w:customStyle="1" w:styleId="WW8Num27z7">
    <w:name w:val="WW8Num27z7"/>
    <w:rsid w:val="00824E06"/>
  </w:style>
  <w:style w:type="character" w:customStyle="1" w:styleId="WW8Num27z8">
    <w:name w:val="WW8Num27z8"/>
    <w:rsid w:val="00824E06"/>
  </w:style>
  <w:style w:type="character" w:customStyle="1" w:styleId="WW8Num34z1">
    <w:name w:val="WW8Num34z1"/>
    <w:rsid w:val="00824E06"/>
  </w:style>
  <w:style w:type="character" w:customStyle="1" w:styleId="WW8Num35z2">
    <w:name w:val="WW8Num35z2"/>
    <w:rsid w:val="00824E06"/>
  </w:style>
  <w:style w:type="character" w:customStyle="1" w:styleId="WW8Num35z3">
    <w:name w:val="WW8Num35z3"/>
    <w:rsid w:val="00824E06"/>
  </w:style>
  <w:style w:type="character" w:customStyle="1" w:styleId="WW8Num35z4">
    <w:name w:val="WW8Num35z4"/>
    <w:rsid w:val="00824E06"/>
  </w:style>
  <w:style w:type="character" w:customStyle="1" w:styleId="WW8Num35z5">
    <w:name w:val="WW8Num35z5"/>
    <w:rsid w:val="00824E06"/>
  </w:style>
  <w:style w:type="character" w:customStyle="1" w:styleId="WW8Num35z6">
    <w:name w:val="WW8Num35z6"/>
    <w:rsid w:val="00824E06"/>
  </w:style>
  <w:style w:type="character" w:customStyle="1" w:styleId="WW8Num35z7">
    <w:name w:val="WW8Num35z7"/>
    <w:rsid w:val="00824E06"/>
  </w:style>
  <w:style w:type="character" w:customStyle="1" w:styleId="WW8Num35z8">
    <w:name w:val="WW8Num35z8"/>
    <w:rsid w:val="00824E06"/>
  </w:style>
  <w:style w:type="character" w:customStyle="1" w:styleId="WW8Num36z2">
    <w:name w:val="WW8Num36z2"/>
    <w:rsid w:val="00824E06"/>
  </w:style>
  <w:style w:type="character" w:customStyle="1" w:styleId="WW8Num36z4">
    <w:name w:val="WW8Num36z4"/>
    <w:rsid w:val="00824E06"/>
  </w:style>
  <w:style w:type="character" w:customStyle="1" w:styleId="WW8Num36z5">
    <w:name w:val="WW8Num36z5"/>
    <w:rsid w:val="00824E06"/>
  </w:style>
  <w:style w:type="character" w:customStyle="1" w:styleId="WW8Num36z6">
    <w:name w:val="WW8Num36z6"/>
    <w:rsid w:val="00824E06"/>
  </w:style>
  <w:style w:type="character" w:customStyle="1" w:styleId="WW8Num36z7">
    <w:name w:val="WW8Num36z7"/>
    <w:rsid w:val="00824E06"/>
  </w:style>
  <w:style w:type="character" w:customStyle="1" w:styleId="WW8Num36z8">
    <w:name w:val="WW8Num36z8"/>
    <w:rsid w:val="00824E06"/>
  </w:style>
  <w:style w:type="character" w:customStyle="1" w:styleId="WW8Num42z1">
    <w:name w:val="WW8Num42z1"/>
    <w:rsid w:val="00824E06"/>
    <w:rPr>
      <w:rFonts w:ascii="OpenSymbol" w:hAnsi="OpenSymbol" w:cs="OpenSymbol"/>
    </w:rPr>
  </w:style>
  <w:style w:type="character" w:customStyle="1" w:styleId="WW8Num47z1">
    <w:name w:val="WW8Num47z1"/>
    <w:rsid w:val="00824E06"/>
    <w:rPr>
      <w:rFonts w:ascii="OpenSymbol" w:hAnsi="OpenSymbol" w:cs="OpenSymbol"/>
    </w:rPr>
  </w:style>
  <w:style w:type="character" w:customStyle="1" w:styleId="Absatz-Standardschriftart">
    <w:name w:val="Absatz-Standardschriftart"/>
    <w:rsid w:val="00824E06"/>
  </w:style>
  <w:style w:type="character" w:customStyle="1" w:styleId="WW-Absatz-Standardschriftart">
    <w:name w:val="WW-Absatz-Standardschriftart"/>
    <w:rsid w:val="00824E06"/>
  </w:style>
  <w:style w:type="character" w:customStyle="1" w:styleId="WW-Absatz-Standardschriftart1">
    <w:name w:val="WW-Absatz-Standardschriftart1"/>
    <w:rsid w:val="00824E06"/>
  </w:style>
  <w:style w:type="character" w:customStyle="1" w:styleId="WW-Absatz-Standardschriftart11">
    <w:name w:val="WW-Absatz-Standardschriftart11"/>
    <w:rsid w:val="00824E06"/>
  </w:style>
  <w:style w:type="character" w:customStyle="1" w:styleId="WW-Absatz-Standardschriftart111">
    <w:name w:val="WW-Absatz-Standardschriftart111"/>
    <w:rsid w:val="00824E06"/>
  </w:style>
  <w:style w:type="character" w:customStyle="1" w:styleId="WW-Absatz-Standardschriftart1111">
    <w:name w:val="WW-Absatz-Standardschriftart1111"/>
    <w:rsid w:val="00824E06"/>
  </w:style>
  <w:style w:type="character" w:customStyle="1" w:styleId="WW8Num21z1">
    <w:name w:val="WW8Num21z1"/>
    <w:rsid w:val="00824E06"/>
    <w:rPr>
      <w:rFonts w:cs="Times New Roman"/>
    </w:rPr>
  </w:style>
  <w:style w:type="character" w:customStyle="1" w:styleId="WW-Absatz-Standardschriftart11111">
    <w:name w:val="WW-Absatz-Standardschriftart11111"/>
    <w:rsid w:val="00824E06"/>
  </w:style>
  <w:style w:type="character" w:customStyle="1" w:styleId="WW-Absatz-Standardschriftart111111">
    <w:name w:val="WW-Absatz-Standardschriftart111111"/>
    <w:rsid w:val="00824E06"/>
  </w:style>
  <w:style w:type="character" w:customStyle="1" w:styleId="WW-Absatz-Standardschriftart1111111">
    <w:name w:val="WW-Absatz-Standardschriftart1111111"/>
    <w:rsid w:val="00824E06"/>
  </w:style>
  <w:style w:type="character" w:customStyle="1" w:styleId="WW8Num3z1">
    <w:name w:val="WW8Num3z1"/>
    <w:rsid w:val="00824E06"/>
    <w:rPr>
      <w:rFonts w:ascii="Courier New" w:hAnsi="Courier New" w:cs="Wingdings"/>
    </w:rPr>
  </w:style>
  <w:style w:type="character" w:customStyle="1" w:styleId="WW8Num3z2">
    <w:name w:val="WW8Num3z2"/>
    <w:rsid w:val="00824E06"/>
    <w:rPr>
      <w:rFonts w:cs="Times New Roman"/>
    </w:rPr>
  </w:style>
  <w:style w:type="character" w:customStyle="1" w:styleId="WW8Num8z1">
    <w:name w:val="WW8Num8z1"/>
    <w:rsid w:val="00824E06"/>
    <w:rPr>
      <w:rFonts w:ascii="Verdana" w:hAnsi="Verdana" w:cs="Verdana"/>
      <w:sz w:val="20"/>
      <w:szCs w:val="20"/>
    </w:rPr>
  </w:style>
  <w:style w:type="character" w:customStyle="1" w:styleId="WW8Num18z1">
    <w:name w:val="WW8Num18z1"/>
    <w:rsid w:val="00824E06"/>
    <w:rPr>
      <w:rFonts w:cs="Verdana"/>
    </w:rPr>
  </w:style>
  <w:style w:type="character" w:customStyle="1" w:styleId="WW8Num22z1">
    <w:name w:val="WW8Num22z1"/>
    <w:rsid w:val="00824E06"/>
    <w:rPr>
      <w:rFonts w:cs="Times New Roman"/>
    </w:rPr>
  </w:style>
  <w:style w:type="character" w:customStyle="1" w:styleId="WW8Num37z2">
    <w:name w:val="WW8Num37z2"/>
    <w:rsid w:val="00824E06"/>
    <w:rPr>
      <w:rFonts w:cs="Times New Roman"/>
    </w:rPr>
  </w:style>
  <w:style w:type="character" w:customStyle="1" w:styleId="WW8Num47z2">
    <w:name w:val="WW8Num47z2"/>
    <w:rsid w:val="00824E06"/>
    <w:rPr>
      <w:rFonts w:cs="Times New Roman"/>
    </w:rPr>
  </w:style>
  <w:style w:type="character" w:customStyle="1" w:styleId="WW8Num18z2">
    <w:name w:val="WW8Num18z2"/>
    <w:rsid w:val="00824E06"/>
  </w:style>
  <w:style w:type="character" w:customStyle="1" w:styleId="WW8Num37z3">
    <w:name w:val="WW8Num37z3"/>
    <w:rsid w:val="00824E06"/>
  </w:style>
  <w:style w:type="character" w:customStyle="1" w:styleId="WW8Num37z4">
    <w:name w:val="WW8Num37z4"/>
    <w:rsid w:val="00824E06"/>
  </w:style>
  <w:style w:type="character" w:customStyle="1" w:styleId="WW8Num37z5">
    <w:name w:val="WW8Num37z5"/>
    <w:rsid w:val="00824E06"/>
  </w:style>
  <w:style w:type="character" w:customStyle="1" w:styleId="WW8Num37z6">
    <w:name w:val="WW8Num37z6"/>
    <w:rsid w:val="00824E06"/>
  </w:style>
  <w:style w:type="character" w:customStyle="1" w:styleId="WW8Num37z7">
    <w:name w:val="WW8Num37z7"/>
    <w:rsid w:val="00824E06"/>
  </w:style>
  <w:style w:type="character" w:customStyle="1" w:styleId="WW8Num37z8">
    <w:name w:val="WW8Num37z8"/>
    <w:rsid w:val="00824E06"/>
  </w:style>
  <w:style w:type="character" w:customStyle="1" w:styleId="WW8Num38z2">
    <w:name w:val="WW8Num38z2"/>
    <w:rsid w:val="00824E06"/>
  </w:style>
  <w:style w:type="character" w:customStyle="1" w:styleId="WW8Num38z3">
    <w:name w:val="WW8Num38z3"/>
    <w:rsid w:val="00824E06"/>
  </w:style>
  <w:style w:type="character" w:customStyle="1" w:styleId="WW8Num38z4">
    <w:name w:val="WW8Num38z4"/>
    <w:rsid w:val="00824E06"/>
  </w:style>
  <w:style w:type="character" w:customStyle="1" w:styleId="WW8Num38z5">
    <w:name w:val="WW8Num38z5"/>
    <w:rsid w:val="00824E06"/>
  </w:style>
  <w:style w:type="character" w:customStyle="1" w:styleId="WW8Num38z6">
    <w:name w:val="WW8Num38z6"/>
    <w:rsid w:val="00824E06"/>
  </w:style>
  <w:style w:type="character" w:customStyle="1" w:styleId="WW8Num38z7">
    <w:name w:val="WW8Num38z7"/>
    <w:rsid w:val="00824E06"/>
  </w:style>
  <w:style w:type="character" w:customStyle="1" w:styleId="WW8Num38z8">
    <w:name w:val="WW8Num38z8"/>
    <w:rsid w:val="00824E06"/>
  </w:style>
  <w:style w:type="character" w:customStyle="1" w:styleId="WW8Num39z2">
    <w:name w:val="WW8Num39z2"/>
    <w:rsid w:val="00824E06"/>
  </w:style>
  <w:style w:type="character" w:customStyle="1" w:styleId="WW8Num39z3">
    <w:name w:val="WW8Num39z3"/>
    <w:rsid w:val="00824E06"/>
  </w:style>
  <w:style w:type="character" w:customStyle="1" w:styleId="WW8Num39z4">
    <w:name w:val="WW8Num39z4"/>
    <w:rsid w:val="00824E06"/>
  </w:style>
  <w:style w:type="character" w:customStyle="1" w:styleId="WW8Num39z5">
    <w:name w:val="WW8Num39z5"/>
    <w:rsid w:val="00824E06"/>
  </w:style>
  <w:style w:type="character" w:customStyle="1" w:styleId="WW8Num39z6">
    <w:name w:val="WW8Num39z6"/>
    <w:rsid w:val="00824E06"/>
  </w:style>
  <w:style w:type="character" w:customStyle="1" w:styleId="WW8Num39z7">
    <w:name w:val="WW8Num39z7"/>
    <w:rsid w:val="00824E06"/>
  </w:style>
  <w:style w:type="character" w:customStyle="1" w:styleId="WW8Num39z8">
    <w:name w:val="WW8Num39z8"/>
    <w:rsid w:val="00824E06"/>
  </w:style>
  <w:style w:type="character" w:customStyle="1" w:styleId="WW8Num47z3">
    <w:name w:val="WW8Num47z3"/>
    <w:rsid w:val="00824E06"/>
  </w:style>
  <w:style w:type="character" w:customStyle="1" w:styleId="WW8Num47z4">
    <w:name w:val="WW8Num47z4"/>
    <w:rsid w:val="00824E06"/>
  </w:style>
  <w:style w:type="character" w:customStyle="1" w:styleId="WW8Num47z5">
    <w:name w:val="WW8Num47z5"/>
    <w:rsid w:val="00824E06"/>
  </w:style>
  <w:style w:type="character" w:customStyle="1" w:styleId="WW8Num47z6">
    <w:name w:val="WW8Num47z6"/>
    <w:rsid w:val="00824E06"/>
  </w:style>
  <w:style w:type="character" w:customStyle="1" w:styleId="WW8Num47z7">
    <w:name w:val="WW8Num47z7"/>
    <w:rsid w:val="00824E06"/>
  </w:style>
  <w:style w:type="character" w:customStyle="1" w:styleId="WW8Num47z8">
    <w:name w:val="WW8Num47z8"/>
    <w:rsid w:val="00824E06"/>
  </w:style>
  <w:style w:type="character" w:customStyle="1" w:styleId="WW8Num4z2">
    <w:name w:val="WW8Num4z2"/>
    <w:rsid w:val="00824E06"/>
    <w:rPr>
      <w:rFonts w:cs="Times New Roman"/>
    </w:rPr>
  </w:style>
  <w:style w:type="character" w:customStyle="1" w:styleId="WW8Num9z1">
    <w:name w:val="WW8Num9z1"/>
    <w:rsid w:val="00824E06"/>
    <w:rPr>
      <w:rFonts w:ascii="Verdana" w:hAnsi="Verdana" w:cs="Verdana"/>
      <w:sz w:val="20"/>
      <w:szCs w:val="20"/>
    </w:rPr>
  </w:style>
  <w:style w:type="character" w:customStyle="1" w:styleId="WW8Num19z1">
    <w:name w:val="WW8Num19z1"/>
    <w:rsid w:val="00824E06"/>
    <w:rPr>
      <w:rFonts w:cs="Verdana"/>
    </w:rPr>
  </w:style>
  <w:style w:type="character" w:customStyle="1" w:styleId="WW8Num40z2">
    <w:name w:val="WW8Num40z2"/>
    <w:rsid w:val="00824E06"/>
  </w:style>
  <w:style w:type="character" w:customStyle="1" w:styleId="WW8Num40z3">
    <w:name w:val="WW8Num40z3"/>
    <w:rsid w:val="00824E06"/>
  </w:style>
  <w:style w:type="character" w:customStyle="1" w:styleId="WW8Num40z4">
    <w:name w:val="WW8Num40z4"/>
    <w:rsid w:val="00824E06"/>
  </w:style>
  <w:style w:type="character" w:customStyle="1" w:styleId="WW8Num40z5">
    <w:name w:val="WW8Num40z5"/>
    <w:rsid w:val="00824E06"/>
  </w:style>
  <w:style w:type="character" w:customStyle="1" w:styleId="WW8Num40z6">
    <w:name w:val="WW8Num40z6"/>
    <w:rsid w:val="00824E06"/>
  </w:style>
  <w:style w:type="character" w:customStyle="1" w:styleId="WW8Num40z7">
    <w:name w:val="WW8Num40z7"/>
    <w:rsid w:val="00824E06"/>
  </w:style>
  <w:style w:type="character" w:customStyle="1" w:styleId="WW8Num40z8">
    <w:name w:val="WW8Num40z8"/>
    <w:rsid w:val="00824E06"/>
  </w:style>
  <w:style w:type="character" w:customStyle="1" w:styleId="WW8Num19z2">
    <w:name w:val="WW8Num19z2"/>
    <w:rsid w:val="00824E06"/>
    <w:rPr>
      <w:rFonts w:cs="Times New Roman"/>
      <w:b w:val="0"/>
      <w:i w:val="0"/>
    </w:rPr>
  </w:style>
  <w:style w:type="character" w:customStyle="1" w:styleId="WW8Num42z2">
    <w:name w:val="WW8Num42z2"/>
    <w:rsid w:val="00824E06"/>
    <w:rPr>
      <w:rFonts w:cs="Times New Roman"/>
    </w:rPr>
  </w:style>
  <w:style w:type="character" w:customStyle="1" w:styleId="WW8Num42z3">
    <w:name w:val="WW8Num42z3"/>
    <w:rsid w:val="00824E06"/>
  </w:style>
  <w:style w:type="character" w:customStyle="1" w:styleId="WW8Num42z4">
    <w:name w:val="WW8Num42z4"/>
    <w:rsid w:val="00824E06"/>
  </w:style>
  <w:style w:type="character" w:customStyle="1" w:styleId="WW8Num42z5">
    <w:name w:val="WW8Num42z5"/>
    <w:rsid w:val="00824E06"/>
  </w:style>
  <w:style w:type="character" w:customStyle="1" w:styleId="WW8Num42z6">
    <w:name w:val="WW8Num42z6"/>
    <w:rsid w:val="00824E06"/>
  </w:style>
  <w:style w:type="character" w:customStyle="1" w:styleId="WW8Num42z7">
    <w:name w:val="WW8Num42z7"/>
    <w:rsid w:val="00824E06"/>
  </w:style>
  <w:style w:type="character" w:customStyle="1" w:styleId="WW8Num42z8">
    <w:name w:val="WW8Num42z8"/>
    <w:rsid w:val="00824E06"/>
  </w:style>
  <w:style w:type="character" w:customStyle="1" w:styleId="WW8Num20z2">
    <w:name w:val="WW8Num20z2"/>
    <w:rsid w:val="00824E06"/>
    <w:rPr>
      <w:rFonts w:cs="Times New Roman"/>
      <w:b w:val="0"/>
      <w:i w:val="0"/>
    </w:rPr>
  </w:style>
  <w:style w:type="character" w:customStyle="1" w:styleId="WW8Num20z1">
    <w:name w:val="WW8Num20z1"/>
    <w:rsid w:val="00824E06"/>
    <w:rPr>
      <w:rFonts w:cs="Times New Roman"/>
    </w:rPr>
  </w:style>
  <w:style w:type="character" w:customStyle="1" w:styleId="WW8Num53z1">
    <w:name w:val="WW8Num53z1"/>
    <w:rsid w:val="00824E06"/>
    <w:rPr>
      <w:rFonts w:cs="Times New Roman"/>
    </w:rPr>
  </w:style>
  <w:style w:type="character" w:customStyle="1" w:styleId="WW8Num55z2">
    <w:name w:val="WW8Num55z2"/>
    <w:rsid w:val="00824E06"/>
    <w:rPr>
      <w:rFonts w:cs="Times New Roman"/>
    </w:rPr>
  </w:style>
  <w:style w:type="character" w:customStyle="1" w:styleId="Domylnaczcionkaakapitu1">
    <w:name w:val="Domyślna czcionka akapitu1"/>
    <w:rsid w:val="00824E06"/>
  </w:style>
  <w:style w:type="character" w:customStyle="1" w:styleId="Nagwek1Znak">
    <w:name w:val="Nagłówek 1 Znak"/>
    <w:rsid w:val="00824E06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sid w:val="00824E06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sid w:val="00824E06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sid w:val="00824E06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sid w:val="00824E06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sid w:val="00824E06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sid w:val="00824E06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sid w:val="00824E06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sid w:val="00824E06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sid w:val="00824E06"/>
    <w:rPr>
      <w:b/>
    </w:rPr>
  </w:style>
  <w:style w:type="character" w:styleId="Numerstrony">
    <w:name w:val="page number"/>
    <w:rsid w:val="00824E06"/>
    <w:rPr>
      <w:rFonts w:cs="Times New Roman"/>
    </w:rPr>
  </w:style>
  <w:style w:type="character" w:styleId="Pogrubienie">
    <w:name w:val="Strong"/>
    <w:qFormat/>
    <w:rsid w:val="00824E06"/>
    <w:rPr>
      <w:rFonts w:cs="Times New Roman"/>
      <w:b/>
    </w:rPr>
  </w:style>
  <w:style w:type="character" w:customStyle="1" w:styleId="Znakiprzypiswdolnych">
    <w:name w:val="Znaki przypisów dolnych"/>
    <w:rsid w:val="00824E06"/>
    <w:rPr>
      <w:vertAlign w:val="superscript"/>
    </w:rPr>
  </w:style>
  <w:style w:type="character" w:styleId="Hipercze">
    <w:name w:val="Hyperlink"/>
    <w:rsid w:val="00824E06"/>
    <w:rPr>
      <w:rFonts w:cs="Times New Roman"/>
      <w:color w:val="0000FF"/>
      <w:u w:val="single"/>
    </w:rPr>
  </w:style>
  <w:style w:type="character" w:customStyle="1" w:styleId="Pogrubienie1">
    <w:name w:val="Pogrubienie1"/>
    <w:rsid w:val="00824E06"/>
    <w:rPr>
      <w:b/>
    </w:rPr>
  </w:style>
  <w:style w:type="character" w:customStyle="1" w:styleId="TekstpodstawowyZnak">
    <w:name w:val="Tekst podstawowy Znak"/>
    <w:link w:val="Tretekstu"/>
    <w:qFormat/>
    <w:rsid w:val="00824E06"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sid w:val="00824E06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uiPriority w:val="99"/>
    <w:rsid w:val="00824E06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sid w:val="00824E06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sid w:val="00824E06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sid w:val="00824E06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sid w:val="00824E06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sid w:val="00824E06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sid w:val="00824E06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sid w:val="00824E06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sid w:val="00824E06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sid w:val="00824E06"/>
    <w:rPr>
      <w:rFonts w:cs="Times New Roman"/>
      <w:sz w:val="16"/>
    </w:rPr>
  </w:style>
  <w:style w:type="character" w:customStyle="1" w:styleId="Odwoanieprzypisudolnego1">
    <w:name w:val="Odwołanie przypisu dolnego1"/>
    <w:rsid w:val="00824E06"/>
    <w:rPr>
      <w:vertAlign w:val="superscript"/>
    </w:rPr>
  </w:style>
  <w:style w:type="character" w:customStyle="1" w:styleId="Znakiprzypiswkocowych">
    <w:name w:val="Znaki przypisów końcowych"/>
    <w:rsid w:val="00824E06"/>
    <w:rPr>
      <w:vertAlign w:val="superscript"/>
    </w:rPr>
  </w:style>
  <w:style w:type="character" w:customStyle="1" w:styleId="WW-Znakiprzypiswkocowych">
    <w:name w:val="WW-Znaki przypisów końcowych"/>
    <w:rsid w:val="00824E06"/>
  </w:style>
  <w:style w:type="character" w:customStyle="1" w:styleId="Odwoanieprzypisukocowego1">
    <w:name w:val="Odwołanie przypisu końcowego1"/>
    <w:rsid w:val="00824E06"/>
    <w:rPr>
      <w:vertAlign w:val="superscript"/>
    </w:rPr>
  </w:style>
  <w:style w:type="character" w:customStyle="1" w:styleId="WW8Num55z1">
    <w:name w:val="WW8Num55z1"/>
    <w:rsid w:val="00824E06"/>
    <w:rPr>
      <w:rFonts w:ascii="Courier New" w:hAnsi="Courier New" w:cs="StarSymbol"/>
    </w:rPr>
  </w:style>
  <w:style w:type="character" w:customStyle="1" w:styleId="WW8Num55z3">
    <w:name w:val="WW8Num55z3"/>
    <w:rsid w:val="00824E06"/>
    <w:rPr>
      <w:rFonts w:ascii="Symbol" w:hAnsi="Symbol" w:cs="Symbol"/>
    </w:rPr>
  </w:style>
  <w:style w:type="character" w:customStyle="1" w:styleId="WW8Num53z2">
    <w:name w:val="WW8Num53z2"/>
    <w:rsid w:val="00824E06"/>
  </w:style>
  <w:style w:type="character" w:customStyle="1" w:styleId="WW8Num53z3">
    <w:name w:val="WW8Num53z3"/>
    <w:rsid w:val="00824E06"/>
  </w:style>
  <w:style w:type="character" w:customStyle="1" w:styleId="WW8Num53z4">
    <w:name w:val="WW8Num53z4"/>
    <w:rsid w:val="00824E06"/>
  </w:style>
  <w:style w:type="character" w:customStyle="1" w:styleId="WW8Num53z5">
    <w:name w:val="WW8Num53z5"/>
    <w:rsid w:val="00824E06"/>
  </w:style>
  <w:style w:type="character" w:customStyle="1" w:styleId="WW8Num53z6">
    <w:name w:val="WW8Num53z6"/>
    <w:rsid w:val="00824E06"/>
  </w:style>
  <w:style w:type="character" w:customStyle="1" w:styleId="WW8Num53z7">
    <w:name w:val="WW8Num53z7"/>
    <w:rsid w:val="00824E06"/>
  </w:style>
  <w:style w:type="character" w:customStyle="1" w:styleId="WW8Num53z8">
    <w:name w:val="WW8Num53z8"/>
    <w:rsid w:val="00824E06"/>
  </w:style>
  <w:style w:type="character" w:customStyle="1" w:styleId="Znakiwypunktowania">
    <w:name w:val="Znaki wypunktowania"/>
    <w:rsid w:val="00824E06"/>
    <w:rPr>
      <w:rFonts w:ascii="OpenSymbol" w:eastAsia="OpenSymbol" w:hAnsi="OpenSymbol" w:cs="OpenSymbol"/>
    </w:rPr>
  </w:style>
  <w:style w:type="character" w:customStyle="1" w:styleId="Znakinumeracji">
    <w:name w:val="Znaki numeracji"/>
    <w:rsid w:val="00824E06"/>
  </w:style>
  <w:style w:type="character" w:customStyle="1" w:styleId="WW-Domylnaczcionkaakapitu">
    <w:name w:val="WW-Domyślna czcionka akapitu"/>
    <w:rsid w:val="00824E06"/>
  </w:style>
  <w:style w:type="character" w:customStyle="1" w:styleId="FontStyle14">
    <w:name w:val="Font Style14"/>
    <w:rsid w:val="00824E06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sid w:val="00824E06"/>
    <w:rPr>
      <w:sz w:val="16"/>
      <w:szCs w:val="16"/>
    </w:rPr>
  </w:style>
  <w:style w:type="character" w:customStyle="1" w:styleId="TekstkomentarzaZnak1">
    <w:name w:val="Tekst komentarza Znak1"/>
    <w:rsid w:val="00824E06"/>
    <w:rPr>
      <w:rFonts w:cs="Verdana"/>
      <w:lang w:eastAsia="zh-CN"/>
    </w:rPr>
  </w:style>
  <w:style w:type="character" w:customStyle="1" w:styleId="Odwoaniedokomentarza3">
    <w:name w:val="Odwołanie do komentarza3"/>
    <w:rsid w:val="00824E06"/>
    <w:rPr>
      <w:sz w:val="16"/>
      <w:szCs w:val="16"/>
    </w:rPr>
  </w:style>
  <w:style w:type="character" w:customStyle="1" w:styleId="TekstkomentarzaZnak2">
    <w:name w:val="Tekst komentarza Znak2"/>
    <w:rsid w:val="00824E06"/>
    <w:rPr>
      <w:rFonts w:cs="Verdana"/>
      <w:lang w:eastAsia="zh-CN"/>
    </w:rPr>
  </w:style>
  <w:style w:type="character" w:styleId="Numerwiersza">
    <w:name w:val="line number"/>
    <w:rsid w:val="00824E06"/>
  </w:style>
  <w:style w:type="paragraph" w:customStyle="1" w:styleId="Nagwek40">
    <w:name w:val="Nagłówek4"/>
    <w:basedOn w:val="Normalny"/>
    <w:next w:val="Tekstpodstawowy"/>
    <w:rsid w:val="00824E06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sid w:val="00824E06"/>
    <w:rPr>
      <w:rFonts w:ascii="Arial" w:hAnsi="Arial" w:cs="StarSymbol"/>
      <w:szCs w:val="20"/>
    </w:rPr>
  </w:style>
  <w:style w:type="paragraph" w:styleId="Lista">
    <w:name w:val="List"/>
    <w:basedOn w:val="Normalny"/>
    <w:rsid w:val="00824E06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rsid w:val="00824E06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824E06"/>
    <w:pPr>
      <w:suppressLineNumbers/>
    </w:pPr>
  </w:style>
  <w:style w:type="paragraph" w:customStyle="1" w:styleId="Nagwek30">
    <w:name w:val="Nagłówek3"/>
    <w:basedOn w:val="Normalny"/>
    <w:next w:val="Tekstpodstawowy"/>
    <w:rsid w:val="00824E0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rsid w:val="00824E06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rsid w:val="00824E06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rsid w:val="00824E06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rsid w:val="00824E06"/>
    <w:pPr>
      <w:jc w:val="center"/>
    </w:pPr>
    <w:rPr>
      <w:sz w:val="28"/>
    </w:rPr>
  </w:style>
  <w:style w:type="paragraph" w:customStyle="1" w:styleId="Legenda1">
    <w:name w:val="Legenda1"/>
    <w:basedOn w:val="Normalny"/>
    <w:rsid w:val="00824E06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rsid w:val="00824E06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sid w:val="00824E06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rsid w:val="00824E06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uiPriority w:val="99"/>
    <w:rsid w:val="00824E06"/>
  </w:style>
  <w:style w:type="paragraph" w:styleId="Stopka">
    <w:name w:val="footer"/>
    <w:basedOn w:val="Normalny"/>
    <w:rsid w:val="00824E06"/>
    <w:rPr>
      <w:sz w:val="20"/>
      <w:szCs w:val="20"/>
    </w:rPr>
  </w:style>
  <w:style w:type="paragraph" w:customStyle="1" w:styleId="Listawypunktowana2">
    <w:name w:val="Lista wypunktowana 2"/>
    <w:basedOn w:val="Normalny"/>
    <w:rsid w:val="00824E06"/>
    <w:pPr>
      <w:ind w:left="566" w:hanging="283"/>
    </w:pPr>
  </w:style>
  <w:style w:type="paragraph" w:styleId="Tekstpodstawowywcity">
    <w:name w:val="Body Text Indent"/>
    <w:basedOn w:val="Normalny"/>
    <w:rsid w:val="00824E06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rsid w:val="00824E06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824E06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rsid w:val="00824E06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rsid w:val="00824E06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rsid w:val="00824E06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sid w:val="00824E06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rsid w:val="00824E06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rsid w:val="00824E06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rsid w:val="00824E06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824E06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rsid w:val="00824E06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rsid w:val="00824E06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824E06"/>
    <w:pPr>
      <w:ind w:left="850" w:hanging="425"/>
    </w:pPr>
  </w:style>
  <w:style w:type="paragraph" w:customStyle="1" w:styleId="numerowanie">
    <w:name w:val="numerowanie"/>
    <w:basedOn w:val="Normalny"/>
    <w:rsid w:val="00824E06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sid w:val="00824E06"/>
    <w:rPr>
      <w:sz w:val="20"/>
      <w:szCs w:val="20"/>
      <w:lang w:val="en-GB"/>
    </w:rPr>
  </w:style>
  <w:style w:type="paragraph" w:customStyle="1" w:styleId="tabulka">
    <w:name w:val="tabulka"/>
    <w:basedOn w:val="Normalny"/>
    <w:rsid w:val="00824E06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rsid w:val="00824E06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rsid w:val="00824E06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824E06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rsid w:val="00824E06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sid w:val="00824E06"/>
    <w:rPr>
      <w:sz w:val="20"/>
      <w:szCs w:val="20"/>
    </w:rPr>
  </w:style>
  <w:style w:type="paragraph" w:customStyle="1" w:styleId="Tekstkomentarza2">
    <w:name w:val="Tekst komentarza2"/>
    <w:basedOn w:val="Normalny"/>
    <w:rsid w:val="00824E06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824E06"/>
    <w:rPr>
      <w:b/>
      <w:bCs/>
    </w:rPr>
  </w:style>
  <w:style w:type="paragraph" w:customStyle="1" w:styleId="Tekstpodstawowy31">
    <w:name w:val="Tekst podstawowy 31"/>
    <w:basedOn w:val="Normalny"/>
    <w:rsid w:val="00824E06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sid w:val="00824E06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824E06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rsid w:val="00824E06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  <w:rsid w:val="00824E06"/>
  </w:style>
  <w:style w:type="paragraph" w:styleId="Tekstprzypisudolnego">
    <w:name w:val="footnote text"/>
    <w:basedOn w:val="Normalny"/>
    <w:rsid w:val="00824E06"/>
    <w:rPr>
      <w:sz w:val="20"/>
      <w:szCs w:val="20"/>
    </w:rPr>
  </w:style>
  <w:style w:type="paragraph" w:customStyle="1" w:styleId="Heading3">
    <w:name w:val="Heading #3"/>
    <w:basedOn w:val="Normalny"/>
    <w:rsid w:val="00824E06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rsid w:val="00824E06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rsid w:val="00824E06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rsid w:val="00824E06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rsid w:val="00824E06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rsid w:val="00824E06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rsid w:val="00824E06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rsid w:val="00824E06"/>
    <w:pPr>
      <w:ind w:left="720"/>
    </w:pPr>
  </w:style>
  <w:style w:type="paragraph" w:styleId="Tekstprzypisukocowego">
    <w:name w:val="endnote text"/>
    <w:basedOn w:val="Normalny"/>
    <w:rsid w:val="00824E06"/>
    <w:rPr>
      <w:sz w:val="20"/>
      <w:szCs w:val="20"/>
    </w:rPr>
  </w:style>
  <w:style w:type="paragraph" w:customStyle="1" w:styleId="Style5">
    <w:name w:val="Style5"/>
    <w:basedOn w:val="Normalny"/>
    <w:rsid w:val="00824E06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rsid w:val="00824E06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rsid w:val="00824E06"/>
    <w:pPr>
      <w:suppressLineNumbers/>
    </w:pPr>
  </w:style>
  <w:style w:type="paragraph" w:customStyle="1" w:styleId="Nagwektabeli">
    <w:name w:val="Nagłówek tabeli"/>
    <w:basedOn w:val="Zawartotabeli"/>
    <w:rsid w:val="00824E06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824E06"/>
    <w:pPr>
      <w:widowControl w:val="0"/>
      <w:jc w:val="both"/>
    </w:pPr>
    <w:rPr>
      <w:sz w:val="22"/>
    </w:rPr>
  </w:style>
  <w:style w:type="paragraph" w:styleId="Bezodstpw">
    <w:name w:val="No Spacing"/>
    <w:qFormat/>
    <w:rsid w:val="00824E06"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rsid w:val="00824E06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sid w:val="00824E06"/>
    <w:rPr>
      <w:sz w:val="22"/>
    </w:rPr>
  </w:style>
  <w:style w:type="paragraph" w:styleId="Podtytu">
    <w:name w:val="Subtitle"/>
    <w:basedOn w:val="Nagwek"/>
    <w:next w:val="Tekstpodstawowy"/>
    <w:qFormat/>
    <w:rsid w:val="00824E06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rsid w:val="00824E06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  <w:rsid w:val="00824E06"/>
  </w:style>
  <w:style w:type="paragraph" w:customStyle="1" w:styleId="AkapitzlistZnak">
    <w:name w:val="Akapit z listą Znak"/>
    <w:basedOn w:val="Normalny"/>
    <w:rsid w:val="00824E06"/>
    <w:pPr>
      <w:ind w:left="720"/>
    </w:pPr>
  </w:style>
  <w:style w:type="paragraph" w:customStyle="1" w:styleId="Zwykytekst3">
    <w:name w:val="Zwykły tekst3"/>
    <w:basedOn w:val="Normalny"/>
    <w:rsid w:val="00824E06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rsid w:val="00824E06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rsid w:val="00824E06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rsid w:val="00824E06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824E06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824E06"/>
    <w:pPr>
      <w:ind w:left="1080" w:hanging="1080"/>
    </w:pPr>
  </w:style>
  <w:style w:type="paragraph" w:customStyle="1" w:styleId="tekstwstpny">
    <w:name w:val="tekst wstępny"/>
    <w:basedOn w:val="Normalny"/>
    <w:rsid w:val="00824E06"/>
    <w:pPr>
      <w:spacing w:before="60" w:after="60"/>
    </w:pPr>
    <w:rPr>
      <w:sz w:val="20"/>
    </w:rPr>
  </w:style>
  <w:style w:type="paragraph" w:styleId="Akapitzlist">
    <w:name w:val="List Paragraph"/>
    <w:basedOn w:val="Normalny"/>
    <w:uiPriority w:val="34"/>
    <w:qFormat/>
    <w:rsid w:val="00824E06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rsid w:val="00824E06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824E06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rsid w:val="00824E06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rsid w:val="00824E06"/>
    <w:pPr>
      <w:ind w:left="720"/>
    </w:pPr>
  </w:style>
  <w:style w:type="paragraph" w:customStyle="1" w:styleId="Tekstpodstawowya2ZnakZnakZnak">
    <w:name w:val="Tekst podstawowy.a2.Znak Znak.Znak"/>
    <w:basedOn w:val="Normalny"/>
    <w:rsid w:val="00824E06"/>
    <w:rPr>
      <w:rFonts w:ascii="Arial" w:hAnsi="Arial" w:cs="Arial"/>
    </w:rPr>
  </w:style>
  <w:style w:type="paragraph" w:customStyle="1" w:styleId="Zwykytekst2">
    <w:name w:val="Zwykły tekst2"/>
    <w:basedOn w:val="Normalny"/>
    <w:rsid w:val="00824E06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rsid w:val="00824E06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824E06"/>
    <w:rPr>
      <w:sz w:val="20"/>
      <w:szCs w:val="20"/>
    </w:rPr>
  </w:style>
  <w:style w:type="paragraph" w:customStyle="1" w:styleId="Tekstkomentarza4">
    <w:name w:val="Tekst komentarza4"/>
    <w:basedOn w:val="Normalny"/>
    <w:rsid w:val="00824E06"/>
    <w:rPr>
      <w:sz w:val="20"/>
      <w:szCs w:val="20"/>
    </w:rPr>
  </w:style>
  <w:style w:type="paragraph" w:customStyle="1" w:styleId="Zwykytekst4">
    <w:name w:val="Zwykły tekst4"/>
    <w:basedOn w:val="Normalny"/>
    <w:rsid w:val="00824E06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9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1B35D0-41DE-4062-8E71-F356B7293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319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subject/>
  <dc:creator>Artur Pianka</dc:creator>
  <cp:keywords/>
  <cp:lastModifiedBy>Beata Przybysz</cp:lastModifiedBy>
  <cp:revision>28</cp:revision>
  <cp:lastPrinted>2017-01-12T15:38:00Z</cp:lastPrinted>
  <dcterms:created xsi:type="dcterms:W3CDTF">2022-11-04T07:58:00Z</dcterms:created>
  <dcterms:modified xsi:type="dcterms:W3CDTF">2026-04-16T14:03:00Z</dcterms:modified>
</cp:coreProperties>
</file>